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75F557EE" w14:textId="25C3DFFB" w:rsidR="00937367" w:rsidRPr="00D10D5D" w:rsidRDefault="00937367" w:rsidP="00D600ED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</w:pPr>
      <w:r w:rsidRPr="004F6536">
        <w:rPr>
          <w:rFonts w:ascii="Arial" w:eastAsia="Arial" w:hAnsi="Arial" w:cs="Arial"/>
          <w:sz w:val="22"/>
          <w:szCs w:val="22"/>
        </w:rPr>
        <w:t xml:space="preserve">Nr sprawy: </w:t>
      </w:r>
      <w:r w:rsidR="00D600ED" w:rsidRPr="00D600ED">
        <w:rPr>
          <w:rStyle w:val="Pogrubienie"/>
          <w:rFonts w:ascii="Arial" w:hAnsi="Arial" w:cs="Arial"/>
          <w:b w:val="0"/>
          <w:color w:val="000000"/>
          <w:sz w:val="22"/>
          <w:szCs w:val="22"/>
          <w:shd w:val="clear" w:color="auto" w:fill="FFFFFF"/>
        </w:rPr>
        <w:t>PZ.294.2127.2026</w:t>
      </w:r>
    </w:p>
    <w:p w14:paraId="4BED5A44" w14:textId="3F514366" w:rsidR="00751561" w:rsidRPr="00D600ED" w:rsidRDefault="00937367" w:rsidP="00D600ED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</w:pPr>
      <w:r w:rsidRPr="004F6536">
        <w:rPr>
          <w:rFonts w:ascii="Arial" w:eastAsia="Arial" w:hAnsi="Arial" w:cs="Arial"/>
          <w:sz w:val="22"/>
          <w:szCs w:val="22"/>
        </w:rPr>
        <w:t>Nr postępowania:</w:t>
      </w:r>
      <w: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="00D600ED" w:rsidRPr="00D600ED">
        <w:rPr>
          <w:rStyle w:val="Pogrubienie"/>
          <w:rFonts w:ascii="Arial" w:hAnsi="Arial" w:cs="Arial"/>
          <w:b w:val="0"/>
          <w:color w:val="000000"/>
          <w:sz w:val="22"/>
          <w:szCs w:val="22"/>
          <w:shd w:val="clear" w:color="auto" w:fill="FFFFFF"/>
        </w:rPr>
        <w:t>0662/IZ15GM/00919/00877/26/P</w:t>
      </w:r>
    </w:p>
    <w:p w14:paraId="216FB5F9" w14:textId="2F39C342" w:rsidR="00751561" w:rsidRPr="00D2736C" w:rsidRDefault="00F508F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 w:rsidRPr="00D2736C"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03C13358" wp14:editId="5E9C5A1C">
            <wp:extent cx="3200400" cy="822960"/>
            <wp:effectExtent l="0" t="0" r="0" b="0"/>
            <wp:docPr id="3" name="Obraz 3" descr="C:\Users\PLK063675\AppData\Local\Microsoft\Windows\INetCache\Content.Word\logo_P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4DFE8" w14:textId="77777777" w:rsidR="00751561" w:rsidRPr="00D2736C" w:rsidRDefault="0075156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18"/>
          <w:szCs w:val="22"/>
        </w:rPr>
      </w:pPr>
    </w:p>
    <w:p w14:paraId="312EA7F1" w14:textId="77777777" w:rsidR="00751561" w:rsidRPr="00D2736C" w:rsidRDefault="0075156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D2736C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65ED882A" w14:textId="77777777" w:rsidR="00751561" w:rsidRPr="00D2736C" w:rsidRDefault="0075156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D2736C">
        <w:rPr>
          <w:rFonts w:ascii="Arial" w:eastAsia="Arial" w:hAnsi="Arial" w:cs="Arial"/>
          <w:b/>
          <w:sz w:val="36"/>
          <w:szCs w:val="22"/>
        </w:rPr>
        <w:t>ul. Targowa 74</w:t>
      </w:r>
    </w:p>
    <w:p w14:paraId="648D9543" w14:textId="77777777" w:rsidR="00751561" w:rsidRPr="00D2736C" w:rsidRDefault="00751561" w:rsidP="00CE2492">
      <w:pPr>
        <w:spacing w:line="276" w:lineRule="auto"/>
        <w:ind w:left="0"/>
        <w:jc w:val="center"/>
        <w:rPr>
          <w:rFonts w:ascii="Arial" w:hAnsi="Arial" w:cs="Arial"/>
          <w:b/>
          <w:caps/>
          <w:sz w:val="36"/>
          <w:szCs w:val="22"/>
        </w:rPr>
      </w:pPr>
      <w:r w:rsidRPr="00D2736C">
        <w:rPr>
          <w:rFonts w:ascii="Arial" w:eastAsia="Arial" w:hAnsi="Arial" w:cs="Arial"/>
          <w:b/>
          <w:sz w:val="36"/>
          <w:szCs w:val="22"/>
        </w:rPr>
        <w:t>03-734 Warszawa</w:t>
      </w:r>
    </w:p>
    <w:p w14:paraId="3BF02172" w14:textId="58657183" w:rsidR="00751561" w:rsidRPr="00D2736C" w:rsidRDefault="00751561" w:rsidP="00CE2492">
      <w:pPr>
        <w:spacing w:line="276" w:lineRule="auto"/>
        <w:ind w:left="0"/>
        <w:jc w:val="center"/>
        <w:rPr>
          <w:rFonts w:ascii="Arial" w:hAnsi="Arial" w:cs="Arial"/>
          <w:sz w:val="22"/>
          <w:szCs w:val="22"/>
        </w:rPr>
      </w:pPr>
    </w:p>
    <w:p w14:paraId="52C6D08E" w14:textId="77777777" w:rsidR="00680CEF" w:rsidRPr="00D2736C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D2736C">
        <w:rPr>
          <w:rFonts w:ascii="Arial" w:hAnsi="Arial" w:cs="Arial"/>
          <w:b/>
          <w:bCs/>
        </w:rPr>
        <w:t>Zakład Linii Kolejowych w Opolu</w:t>
      </w:r>
    </w:p>
    <w:p w14:paraId="303BBFD0" w14:textId="2B8AE9DA" w:rsidR="00680CEF" w:rsidRPr="00D2736C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D2736C">
        <w:rPr>
          <w:rFonts w:ascii="Arial" w:hAnsi="Arial" w:cs="Arial"/>
          <w:b/>
          <w:bCs/>
        </w:rPr>
        <w:t>Dział Gospodarki Materiałowej i Zamówień</w:t>
      </w:r>
    </w:p>
    <w:p w14:paraId="7F3A5B6F" w14:textId="0B3A186E" w:rsidR="00680CEF" w:rsidRPr="00D2736C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D2736C">
        <w:rPr>
          <w:rFonts w:ascii="Arial" w:hAnsi="Arial" w:cs="Arial"/>
          <w:b/>
          <w:bCs/>
        </w:rPr>
        <w:t>ul. Księcia Jana Dobrego 1; 45-090 Opole,</w:t>
      </w:r>
    </w:p>
    <w:p w14:paraId="7CD2BF76" w14:textId="77777777" w:rsidR="00680CEF" w:rsidRPr="00D2736C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r w:rsidRPr="00D2736C">
        <w:rPr>
          <w:rFonts w:ascii="Arial" w:hAnsi="Arial" w:cs="Arial"/>
          <w:b/>
          <w:bCs/>
          <w:lang w:val="en-US"/>
        </w:rPr>
        <w:t>tel. + 48 77 554 13 40</w:t>
      </w:r>
    </w:p>
    <w:p w14:paraId="3C0801BC" w14:textId="77777777" w:rsidR="00680CEF" w:rsidRPr="00D2736C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r w:rsidRPr="00D2736C">
        <w:rPr>
          <w:rFonts w:ascii="Arial" w:hAnsi="Arial" w:cs="Arial"/>
          <w:b/>
          <w:bCs/>
          <w:lang w:val="en-US"/>
        </w:rPr>
        <w:t>fax +48 77 554 14 69</w:t>
      </w:r>
    </w:p>
    <w:p w14:paraId="1A376A7B" w14:textId="77777777" w:rsidR="00680CEF" w:rsidRPr="00D2736C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hyperlink r:id="rId12" w:history="1">
        <w:r w:rsidRPr="00D2736C">
          <w:rPr>
            <w:rStyle w:val="Hipercze"/>
            <w:rFonts w:ascii="Arial" w:hAnsi="Arial" w:cs="Arial"/>
            <w:b/>
            <w:bCs/>
            <w:color w:val="auto"/>
            <w:u w:val="none"/>
            <w:lang w:val="en-US"/>
          </w:rPr>
          <w:t>iz.opole@plk-sa.pl</w:t>
        </w:r>
      </w:hyperlink>
    </w:p>
    <w:p w14:paraId="67583539" w14:textId="532BFB74" w:rsidR="006017C3" w:rsidRPr="00D10D5D" w:rsidRDefault="00680CEF" w:rsidP="00D10D5D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D2736C">
        <w:rPr>
          <w:rFonts w:ascii="Arial" w:hAnsi="Arial" w:cs="Arial"/>
          <w:b/>
          <w:bCs/>
        </w:rPr>
        <w:t>www.plk-sa.pl</w:t>
      </w:r>
    </w:p>
    <w:p w14:paraId="6A92B9A5" w14:textId="59215492" w:rsidR="000A5A09" w:rsidRPr="00D2736C" w:rsidRDefault="000A5A09" w:rsidP="00A279D7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D2736C"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2CE1E4F7" w14:textId="0B3E6FAC" w:rsidR="00FA12B8" w:rsidRPr="00D10D5D" w:rsidRDefault="00A279D7" w:rsidP="00D10D5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D2736C">
        <w:rPr>
          <w:rFonts w:ascii="Arial" w:hAnsi="Arial" w:cs="Arial"/>
          <w:b/>
          <w:bCs/>
          <w:sz w:val="28"/>
          <w:szCs w:val="28"/>
        </w:rPr>
        <w:t>(SWZ)</w:t>
      </w:r>
    </w:p>
    <w:p w14:paraId="080B61BF" w14:textId="50C5C1DF" w:rsidR="00A279D7" w:rsidRDefault="00A279D7" w:rsidP="00B371BF">
      <w:pPr>
        <w:spacing w:line="276" w:lineRule="auto"/>
        <w:ind w:left="0"/>
        <w:jc w:val="center"/>
        <w:rPr>
          <w:rFonts w:ascii="Arial" w:hAnsi="Arial" w:cs="Arial"/>
          <w:bCs/>
        </w:rPr>
      </w:pPr>
      <w:r w:rsidRPr="00D2736C">
        <w:rPr>
          <w:rFonts w:ascii="Arial" w:hAnsi="Arial" w:cs="Arial"/>
          <w:bCs/>
        </w:rPr>
        <w:t>dla postępowania prowadzonego w trybie zapytania ofertowego otwartego, pn.:</w:t>
      </w:r>
    </w:p>
    <w:p w14:paraId="4DAB7375" w14:textId="77777777" w:rsidR="00B371BF" w:rsidRPr="00D10D5D" w:rsidRDefault="00B371BF" w:rsidP="00B371BF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50D17503" w14:textId="2EC47E04" w:rsidR="00AD6B62" w:rsidRPr="00D10D5D" w:rsidRDefault="00F4193E" w:rsidP="00D10D5D">
      <w:pPr>
        <w:pStyle w:val="Nagwek2"/>
        <w:numPr>
          <w:ilvl w:val="0"/>
          <w:numId w:val="0"/>
        </w:numPr>
        <w:spacing w:line="276" w:lineRule="auto"/>
        <w:ind w:left="-142"/>
        <w:jc w:val="center"/>
        <w:rPr>
          <w:rFonts w:ascii="Arial" w:hAnsi="Arial" w:cs="Arial"/>
          <w:i w:val="0"/>
          <w:color w:val="auto"/>
          <w:spacing w:val="-15"/>
          <w:sz w:val="24"/>
          <w:szCs w:val="24"/>
          <w:lang w:eastAsia="pl-PL"/>
        </w:rPr>
      </w:pPr>
      <w:r w:rsidRPr="00D10D5D">
        <w:rPr>
          <w:rFonts w:ascii="Arial" w:hAnsi="Arial" w:cs="Arial"/>
          <w:i w:val="0"/>
          <w:sz w:val="24"/>
          <w:szCs w:val="24"/>
        </w:rPr>
        <w:t>„</w:t>
      </w:r>
      <w:r w:rsidR="00D600ED" w:rsidRPr="00D600ED">
        <w:rPr>
          <w:rFonts w:ascii="Arial" w:hAnsi="Arial" w:cs="Arial"/>
          <w:i w:val="0"/>
          <w:sz w:val="24"/>
          <w:szCs w:val="24"/>
          <w:shd w:val="clear" w:color="auto" w:fill="FFFFFF"/>
        </w:rPr>
        <w:t>Wykonanie na terenie PKP PLK S.A. Zakład Linii Kolejowych w Opolu punktowych robót utrzymania nawierzchni kolejowej w roku 2026 z podziałem na 3 zadania</w:t>
      </w:r>
      <w:r w:rsidR="00D10D5D" w:rsidRPr="00D10D5D">
        <w:rPr>
          <w:rFonts w:ascii="Arial" w:hAnsi="Arial" w:cs="Arial"/>
          <w:i w:val="0"/>
          <w:sz w:val="24"/>
          <w:szCs w:val="24"/>
          <w:shd w:val="clear" w:color="auto" w:fill="FFFFFF"/>
        </w:rPr>
        <w:t>:</w:t>
      </w:r>
      <w:r w:rsidR="00D10D5D" w:rsidRPr="00D10D5D">
        <w:rPr>
          <w:rFonts w:ascii="Arial" w:hAnsi="Arial" w:cs="Arial"/>
          <w:i w:val="0"/>
          <w:sz w:val="24"/>
          <w:szCs w:val="24"/>
          <w:shd w:val="clear" w:color="auto" w:fill="FFFFFF"/>
        </w:rPr>
        <w:br/>
      </w:r>
      <w:r w:rsidR="00D600ED" w:rsidRPr="00D600ED">
        <w:rPr>
          <w:rFonts w:ascii="Arial" w:hAnsi="Arial" w:cs="Arial"/>
          <w:i w:val="0"/>
          <w:sz w:val="24"/>
          <w:szCs w:val="24"/>
          <w:shd w:val="clear" w:color="auto" w:fill="FFFFFF"/>
        </w:rPr>
        <w:t>Zadanie nr 1 – Wykonanie nawierzchniowych prac punktowych, drobnych prac konserwacyjnych i utrzymaniowych, na terenie działania Sekcji Eksploatacji Opole Główne</w:t>
      </w:r>
      <w:r w:rsidR="00D10D5D" w:rsidRPr="00D10D5D">
        <w:rPr>
          <w:rFonts w:ascii="Arial" w:hAnsi="Arial" w:cs="Arial"/>
          <w:i w:val="0"/>
          <w:sz w:val="24"/>
          <w:szCs w:val="24"/>
          <w:shd w:val="clear" w:color="auto" w:fill="FFFFFF"/>
        </w:rPr>
        <w:br/>
      </w:r>
      <w:r w:rsidR="00D600ED" w:rsidRPr="00D600ED">
        <w:rPr>
          <w:rFonts w:ascii="Arial" w:hAnsi="Arial" w:cs="Arial"/>
          <w:i w:val="0"/>
          <w:sz w:val="24"/>
          <w:szCs w:val="24"/>
          <w:shd w:val="clear" w:color="auto" w:fill="FFFFFF"/>
        </w:rPr>
        <w:t>Zadanie nr 2 – Wykonanie nawierzchniowych prac punktowych, drobnych prac konserwacyjnych i utrzymaniowych, na terenie działania Sekcji Eksploatacji Kamieniec Ząbkowicki</w:t>
      </w:r>
      <w:r w:rsidR="00D10D5D" w:rsidRPr="00D10D5D">
        <w:rPr>
          <w:rFonts w:ascii="Arial" w:hAnsi="Arial" w:cs="Arial"/>
          <w:i w:val="0"/>
          <w:sz w:val="24"/>
          <w:szCs w:val="24"/>
          <w:shd w:val="clear" w:color="auto" w:fill="FFFFFF"/>
        </w:rPr>
        <w:br/>
      </w:r>
      <w:r w:rsidR="00D600ED" w:rsidRPr="00D600ED">
        <w:rPr>
          <w:rFonts w:ascii="Arial" w:hAnsi="Arial" w:cs="Arial"/>
          <w:i w:val="0"/>
          <w:sz w:val="24"/>
          <w:szCs w:val="24"/>
          <w:shd w:val="clear" w:color="auto" w:fill="FFFFFF"/>
        </w:rPr>
        <w:t>Zadanie nr 3 – Wykonanie nawierzchniowych prac punktowych, drobnych prac konserwacyjnych i utrzymaniowych, na terenie działania Sekcji Eksploatacji Kluczbork</w:t>
      </w:r>
      <w:r w:rsidR="00FA12B8" w:rsidRPr="00D10D5D">
        <w:rPr>
          <w:rFonts w:ascii="Arial" w:hAnsi="Arial" w:cs="Arial"/>
          <w:i w:val="0"/>
          <w:sz w:val="24"/>
          <w:szCs w:val="24"/>
        </w:rPr>
        <w:t>”</w:t>
      </w:r>
    </w:p>
    <w:p w14:paraId="7B1391D1" w14:textId="6DEC63FF" w:rsidR="000A5A09" w:rsidRDefault="000A5A09" w:rsidP="00D10D5D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  <w:r w:rsidRPr="00D2736C">
        <w:rPr>
          <w:rFonts w:ascii="Arial" w:hAnsi="Arial" w:cs="Arial"/>
          <w:b/>
          <w:sz w:val="22"/>
          <w:szCs w:val="22"/>
        </w:rPr>
        <w:t>ZATWIERDZAM</w:t>
      </w:r>
    </w:p>
    <w:p w14:paraId="0FA0882C" w14:textId="77777777" w:rsidR="00D10D5D" w:rsidRPr="00D2736C" w:rsidRDefault="00D10D5D" w:rsidP="00D10D5D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38CDF8D6" w14:textId="77777777" w:rsidR="000A5A09" w:rsidRPr="00D2736C" w:rsidRDefault="000A5A09" w:rsidP="000A5A09">
      <w:pPr>
        <w:spacing w:after="60" w:line="360" w:lineRule="auto"/>
        <w:ind w:left="7230" w:hanging="1418"/>
        <w:jc w:val="left"/>
        <w:rPr>
          <w:rFonts w:ascii="Arial" w:hAnsi="Arial" w:cs="Arial"/>
          <w:b/>
          <w:sz w:val="12"/>
          <w:szCs w:val="16"/>
        </w:rPr>
      </w:pPr>
      <w:r w:rsidRPr="00D2736C">
        <w:rPr>
          <w:rFonts w:ascii="Arial" w:hAnsi="Arial" w:cs="Arial"/>
          <w:b/>
          <w:sz w:val="22"/>
          <w:szCs w:val="22"/>
        </w:rPr>
        <w:t>______________________</w:t>
      </w:r>
    </w:p>
    <w:p w14:paraId="33524CE2" w14:textId="37818111" w:rsidR="00D10D5D" w:rsidRPr="00D10D5D" w:rsidRDefault="000A5A09" w:rsidP="00D10D5D">
      <w:pPr>
        <w:spacing w:after="60" w:line="360" w:lineRule="auto"/>
        <w:ind w:left="5954"/>
        <w:jc w:val="left"/>
        <w:rPr>
          <w:rFonts w:ascii="Arial" w:hAnsi="Arial" w:cs="Arial"/>
          <w:b/>
          <w:sz w:val="12"/>
          <w:szCs w:val="16"/>
        </w:rPr>
      </w:pPr>
      <w:r w:rsidRPr="00D2736C">
        <w:rPr>
          <w:rFonts w:ascii="Arial" w:hAnsi="Arial" w:cs="Arial"/>
          <w:b/>
          <w:sz w:val="12"/>
          <w:szCs w:val="16"/>
        </w:rPr>
        <w:t>(Pełnomocnik Kierownika Zamawiającego</w:t>
      </w:r>
    </w:p>
    <w:p w14:paraId="4BFEF13C" w14:textId="76DC7A23" w:rsidR="008B73A2" w:rsidRDefault="00BA7EF3" w:rsidP="000A5A09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  <w:r w:rsidRPr="00D2736C">
        <w:rPr>
          <w:rFonts w:ascii="Arial" w:hAnsi="Arial" w:cs="Arial"/>
          <w:b/>
          <w:bCs/>
        </w:rPr>
        <w:t>Opole</w:t>
      </w:r>
      <w:r w:rsidR="006017C3" w:rsidRPr="00D2736C">
        <w:rPr>
          <w:rFonts w:ascii="Arial" w:hAnsi="Arial" w:cs="Arial"/>
          <w:b/>
          <w:bCs/>
        </w:rPr>
        <w:t xml:space="preserve">, </w:t>
      </w:r>
      <w:r w:rsidR="00041D30" w:rsidRPr="00D2736C">
        <w:rPr>
          <w:rFonts w:ascii="Arial" w:hAnsi="Arial" w:cs="Arial"/>
          <w:b/>
          <w:bCs/>
        </w:rPr>
        <w:t xml:space="preserve">dnia </w:t>
      </w:r>
      <w:r w:rsidR="00105C69">
        <w:rPr>
          <w:rFonts w:ascii="Arial" w:hAnsi="Arial" w:cs="Arial"/>
          <w:b/>
          <w:bCs/>
        </w:rPr>
        <w:t>18.03.</w:t>
      </w:r>
      <w:r w:rsidR="00377896">
        <w:rPr>
          <w:rFonts w:ascii="Arial" w:hAnsi="Arial" w:cs="Arial"/>
          <w:b/>
          <w:bCs/>
        </w:rPr>
        <w:t>202</w:t>
      </w:r>
      <w:r w:rsidR="00D600ED">
        <w:rPr>
          <w:rFonts w:ascii="Arial" w:hAnsi="Arial" w:cs="Arial"/>
          <w:b/>
          <w:bCs/>
        </w:rPr>
        <w:t>6</w:t>
      </w:r>
      <w:r w:rsidR="008E1D90" w:rsidRPr="00D2736C">
        <w:rPr>
          <w:rFonts w:ascii="Arial" w:hAnsi="Arial" w:cs="Arial"/>
          <w:b/>
          <w:bCs/>
        </w:rPr>
        <w:t xml:space="preserve"> </w:t>
      </w:r>
      <w:r w:rsidR="006017C3" w:rsidRPr="00D2736C">
        <w:rPr>
          <w:rFonts w:ascii="Arial" w:hAnsi="Arial" w:cs="Arial"/>
          <w:b/>
          <w:bCs/>
        </w:rPr>
        <w:t>r</w:t>
      </w:r>
      <w:r w:rsidR="001118DC" w:rsidRPr="00D2736C">
        <w:rPr>
          <w:rFonts w:ascii="Arial" w:hAnsi="Arial" w:cs="Arial"/>
          <w:b/>
          <w:bCs/>
        </w:rPr>
        <w:t>.</w:t>
      </w:r>
    </w:p>
    <w:p w14:paraId="76A4E704" w14:textId="77777777" w:rsidR="00D10D5D" w:rsidRPr="00D2736C" w:rsidRDefault="00D10D5D" w:rsidP="000A5A09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sdt>
      <w:sdtPr>
        <w:rPr>
          <w:rFonts w:ascii="Arial" w:eastAsia="Batang" w:hAnsi="Arial" w:cs="Arial"/>
          <w:color w:val="auto"/>
          <w:sz w:val="24"/>
          <w:szCs w:val="24"/>
          <w:highlight w:val="cyan"/>
          <w:u w:val="none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b/>
          <w:bCs/>
          <w:sz w:val="22"/>
          <w:szCs w:val="22"/>
        </w:rPr>
      </w:sdtEndPr>
      <w:sdtContent>
        <w:p w14:paraId="1B1BA0DA" w14:textId="7E1909E7" w:rsidR="00DC5B9B" w:rsidRPr="00D2736C" w:rsidRDefault="00D72556" w:rsidP="00C62DF6">
          <w:pPr>
            <w:pStyle w:val="Nagwekspisutreci"/>
            <w:rPr>
              <w:rFonts w:ascii="Arial" w:hAnsi="Arial" w:cs="Arial"/>
              <w:color w:val="auto"/>
            </w:rPr>
          </w:pPr>
          <w:r w:rsidRPr="00D2736C">
            <w:rPr>
              <w:rFonts w:ascii="Arial" w:hAnsi="Arial" w:cs="Arial"/>
              <w:color w:val="auto"/>
            </w:rPr>
            <w:t>Spis treści</w:t>
          </w:r>
        </w:p>
        <w:p w14:paraId="0DC31F61" w14:textId="471F8D50" w:rsidR="00DC5B9B" w:rsidRPr="00D2736C" w:rsidRDefault="00DC5B9B" w:rsidP="00B43BF9">
          <w:pPr>
            <w:spacing w:line="276" w:lineRule="auto"/>
            <w:rPr>
              <w:rFonts w:ascii="Arial" w:hAnsi="Arial" w:cs="Arial"/>
              <w:highlight w:val="cyan"/>
            </w:rPr>
          </w:pPr>
        </w:p>
        <w:p w14:paraId="127F3AB7" w14:textId="2217F37B" w:rsidR="00A32A68" w:rsidRPr="00D2736C" w:rsidRDefault="00DC5B9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r w:rsidRPr="00D2736C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D2736C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D2736C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83980401" w:history="1">
            <w:r w:rsidR="00A32A68" w:rsidRPr="00D2736C">
              <w:rPr>
                <w:rStyle w:val="Hipercze"/>
                <w:noProof/>
                <w:color w:val="auto"/>
              </w:rPr>
              <w:t>Rozdział I – Informacje ogólne</w:t>
            </w:r>
            <w:r w:rsidR="00A32A68" w:rsidRPr="00D2736C">
              <w:rPr>
                <w:noProof/>
                <w:webHidden/>
              </w:rPr>
              <w:tab/>
            </w:r>
            <w:r w:rsidR="00A32A68" w:rsidRPr="00D2736C">
              <w:rPr>
                <w:noProof/>
                <w:webHidden/>
              </w:rPr>
              <w:fldChar w:fldCharType="begin"/>
            </w:r>
            <w:r w:rsidR="00A32A68" w:rsidRPr="00D2736C">
              <w:rPr>
                <w:noProof/>
                <w:webHidden/>
              </w:rPr>
              <w:instrText xml:space="preserve"> PAGEREF _Toc83980401 \h </w:instrText>
            </w:r>
            <w:r w:rsidR="00A32A68" w:rsidRPr="00D2736C">
              <w:rPr>
                <w:noProof/>
                <w:webHidden/>
              </w:rPr>
            </w:r>
            <w:r w:rsidR="00A32A68" w:rsidRPr="00D2736C">
              <w:rPr>
                <w:noProof/>
                <w:webHidden/>
              </w:rPr>
              <w:fldChar w:fldCharType="separate"/>
            </w:r>
            <w:r w:rsidR="00551A62">
              <w:rPr>
                <w:noProof/>
                <w:webHidden/>
              </w:rPr>
              <w:t>3</w:t>
            </w:r>
            <w:r w:rsidR="00A32A68" w:rsidRPr="00D2736C">
              <w:rPr>
                <w:noProof/>
                <w:webHidden/>
              </w:rPr>
              <w:fldChar w:fldCharType="end"/>
            </w:r>
          </w:hyperlink>
        </w:p>
        <w:p w14:paraId="35FC30C2" w14:textId="58E76A6C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2" w:history="1">
            <w:r w:rsidRPr="00D2736C">
              <w:rPr>
                <w:rStyle w:val="Hipercze"/>
                <w:noProof/>
                <w:color w:val="auto"/>
              </w:rPr>
              <w:t>Rozdział II – Opis Przedmiotu Zamówienia i termin wykonania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_Toc83980402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551A62">
              <w:rPr>
                <w:noProof/>
                <w:webHidden/>
              </w:rPr>
              <w:t>4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26E757BF" w14:textId="01DD5E75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3" w:history="1">
            <w:r w:rsidRPr="00D2736C">
              <w:rPr>
                <w:rStyle w:val="Hipercze"/>
                <w:noProof/>
                <w:color w:val="auto"/>
              </w:rPr>
              <w:t>Rozdział III – Warunki udziału w postępowaniu i informacja o wymaganych dokumentach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_Toc83980403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551A62">
              <w:rPr>
                <w:noProof/>
                <w:webHidden/>
              </w:rPr>
              <w:t>6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141E08FD" w14:textId="77B4BC69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4" w:history="1">
            <w:r w:rsidRPr="00D2736C">
              <w:rPr>
                <w:rStyle w:val="Hipercze"/>
                <w:noProof/>
                <w:color w:val="auto"/>
              </w:rPr>
              <w:t>Rozdział IV – Sposób sporządzenia i złożenia oferty oraz dokumentów wymaganych w postępowaniu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_Toc83980404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551A62">
              <w:rPr>
                <w:noProof/>
                <w:webHidden/>
              </w:rPr>
              <w:t>10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5F4B9A24" w14:textId="64579BD8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5" w:history="1">
            <w:r w:rsidRPr="00D2736C">
              <w:rPr>
                <w:rStyle w:val="Hipercze"/>
                <w:noProof/>
                <w:color w:val="auto"/>
              </w:rPr>
              <w:t>Rozdział V – Wadium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_Toc83980405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551A62">
              <w:rPr>
                <w:noProof/>
                <w:webHidden/>
              </w:rPr>
              <w:t>12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726534D0" w14:textId="4E639879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6" w:history="1">
            <w:r w:rsidRPr="00D2736C">
              <w:rPr>
                <w:rStyle w:val="Hipercze"/>
                <w:noProof/>
                <w:color w:val="auto"/>
              </w:rPr>
              <w:t>Rozdział VI – Termin związania ofertą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_Toc83980406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551A62">
              <w:rPr>
                <w:noProof/>
                <w:webHidden/>
              </w:rPr>
              <w:t>13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2FA7F252" w14:textId="080DC252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7" w:history="1">
            <w:r w:rsidRPr="00D2736C">
              <w:rPr>
                <w:rStyle w:val="Hipercze"/>
                <w:noProof/>
                <w:color w:val="auto"/>
              </w:rPr>
              <w:t>Rozdział VII – Opis sposobu obliczenia ceny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_Toc83980407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551A62">
              <w:rPr>
                <w:noProof/>
                <w:webHidden/>
              </w:rPr>
              <w:t>13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5907F6D9" w14:textId="64D999AE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8" w:history="1">
            <w:r w:rsidRPr="00D2736C">
              <w:rPr>
                <w:rStyle w:val="Hipercze"/>
                <w:noProof/>
                <w:color w:val="auto"/>
              </w:rPr>
              <w:t>Rozdział VIII – Opis kryteriów i sposób oceny ofert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_Toc83980408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551A62">
              <w:rPr>
                <w:noProof/>
                <w:webHidden/>
              </w:rPr>
              <w:t>14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2195D27A" w14:textId="3D2327E4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9" w:history="1">
            <w:r w:rsidRPr="00D2736C">
              <w:rPr>
                <w:rStyle w:val="Hipercze"/>
                <w:noProof/>
                <w:color w:val="auto"/>
              </w:rPr>
              <w:t>Rozdział IX – Miejsce oraz termin składania i otwarcia ofert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_Toc83980409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551A62">
              <w:rPr>
                <w:noProof/>
                <w:webHidden/>
              </w:rPr>
              <w:t>16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0BB85E87" w14:textId="04EC7124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0" w:history="1">
            <w:r w:rsidRPr="00D2736C">
              <w:rPr>
                <w:rStyle w:val="Hipercze"/>
                <w:noProof/>
                <w:color w:val="auto"/>
              </w:rPr>
              <w:t>Rozdział X – Odwrócona ocena ofert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_Toc83980410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551A62">
              <w:rPr>
                <w:noProof/>
                <w:webHidden/>
              </w:rPr>
              <w:t>16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3B0F0A1B" w14:textId="5A6260C2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1" w:history="1">
            <w:r w:rsidRPr="00D2736C">
              <w:rPr>
                <w:rStyle w:val="Hipercze"/>
                <w:noProof/>
                <w:color w:val="auto"/>
              </w:rPr>
              <w:t>Rozdział XI – Informacje o przeprowadzeniu negocjacji handlowych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_Toc83980411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551A62">
              <w:rPr>
                <w:noProof/>
                <w:webHidden/>
              </w:rPr>
              <w:t>17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4B0375F7" w14:textId="6E616417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2" w:history="1">
            <w:r w:rsidRPr="00D2736C">
              <w:rPr>
                <w:rStyle w:val="Hipercze"/>
                <w:noProof/>
                <w:color w:val="auto"/>
              </w:rPr>
              <w:t>Rozdział XII – Informacje o przeprowadzeniu aukcji elektronicznej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_Toc83980412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551A62">
              <w:rPr>
                <w:noProof/>
                <w:webHidden/>
              </w:rPr>
              <w:t>18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5ED15B7F" w14:textId="0C0E87D3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3" w:history="1">
            <w:r w:rsidRPr="00D2736C">
              <w:rPr>
                <w:rStyle w:val="Hipercze"/>
                <w:noProof/>
                <w:color w:val="auto"/>
              </w:rPr>
              <w:t>Rozdział</w:t>
            </w:r>
            <w:r w:rsidRPr="00D2736C">
              <w:rPr>
                <w:rStyle w:val="Hipercze"/>
                <w:noProof/>
                <w:color w:val="auto"/>
                <w:lang w:eastAsia="pl-PL"/>
              </w:rPr>
              <w:t xml:space="preserve"> XIII </w:t>
            </w:r>
            <w:r w:rsidRPr="00D2736C">
              <w:rPr>
                <w:rStyle w:val="Hipercze"/>
                <w:noProof/>
                <w:color w:val="auto"/>
              </w:rPr>
              <w:t>–</w:t>
            </w:r>
            <w:r w:rsidRPr="00D2736C">
              <w:rPr>
                <w:rStyle w:val="Hipercze"/>
                <w:noProof/>
                <w:color w:val="auto"/>
                <w:lang w:eastAsia="pl-PL"/>
              </w:rPr>
              <w:t xml:space="preserve"> Informacje o formalnościach, jakie powinny zostać dopełnione po wyborze oferty w celu zawarcia umowy zakupowej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_Toc83980413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551A62">
              <w:rPr>
                <w:noProof/>
                <w:webHidden/>
              </w:rPr>
              <w:t>18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20AFFE04" w14:textId="77A9F552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4" w:history="1">
            <w:r w:rsidRPr="00D2736C">
              <w:rPr>
                <w:rStyle w:val="Hipercze"/>
                <w:noProof/>
                <w:color w:val="auto"/>
              </w:rPr>
              <w:t>Rozdział XIV – Wymagania dotyczące zabezpieczenia należytego wykonania umowy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_Toc83980414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551A62">
              <w:rPr>
                <w:noProof/>
                <w:webHidden/>
              </w:rPr>
              <w:t>18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1AB0A1FE" w14:textId="6E9BD7CF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5" w:history="1">
            <w:r w:rsidRPr="00D2736C">
              <w:rPr>
                <w:rStyle w:val="Hipercze"/>
                <w:noProof/>
                <w:color w:val="auto"/>
              </w:rPr>
              <w:t>Rozdział XV – Pouczenie o środkach odwoławczych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_Toc83980415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551A62">
              <w:rPr>
                <w:noProof/>
                <w:webHidden/>
              </w:rPr>
              <w:t>20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05434C24" w14:textId="4D06B9C1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6" w:history="1">
            <w:r w:rsidRPr="00D2736C">
              <w:rPr>
                <w:rStyle w:val="Hipercze"/>
                <w:noProof/>
                <w:color w:val="auto"/>
              </w:rPr>
              <w:t>Rozdział XVI – Zmiany w treści Specyfikacji Warunków Zamówienia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_Toc83980416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551A62">
              <w:rPr>
                <w:noProof/>
                <w:webHidden/>
              </w:rPr>
              <w:t>21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01CCC3C5" w14:textId="262D20A8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7" w:history="1">
            <w:r w:rsidRPr="00D2736C">
              <w:rPr>
                <w:rStyle w:val="Hipercze"/>
                <w:noProof/>
                <w:color w:val="auto"/>
              </w:rPr>
              <w:t>Rozdział XVII – Zamknięcie i unieważnienie postępowania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_Toc83980417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551A62">
              <w:rPr>
                <w:noProof/>
                <w:webHidden/>
              </w:rPr>
              <w:t>21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277F0302" w14:textId="44FC6130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8" w:history="1">
            <w:r w:rsidRPr="00D2736C">
              <w:rPr>
                <w:rStyle w:val="Hipercze"/>
                <w:noProof/>
                <w:color w:val="auto"/>
              </w:rPr>
              <w:t>Rozdział XVIII – Klauzula informacyjna RODO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_Toc83980418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551A62">
              <w:rPr>
                <w:noProof/>
                <w:webHidden/>
              </w:rPr>
              <w:t>22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4EA31E2C" w14:textId="45EF32AD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9" w:history="1">
            <w:r w:rsidRPr="00D2736C">
              <w:rPr>
                <w:rStyle w:val="Hipercze"/>
                <w:noProof/>
                <w:color w:val="auto"/>
              </w:rPr>
              <w:t>ZAŁĄCZNIKI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_Toc83980419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551A62">
              <w:rPr>
                <w:noProof/>
                <w:webHidden/>
              </w:rPr>
              <w:t>24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0DF67B9A" w14:textId="64A1BD38" w:rsidR="00DC5B9B" w:rsidRPr="00D2736C" w:rsidRDefault="00DC5B9B" w:rsidP="00C62DF6">
          <w:pPr>
            <w:spacing w:line="276" w:lineRule="auto"/>
            <w:jc w:val="left"/>
            <w:rPr>
              <w:rFonts w:ascii="Arial" w:hAnsi="Arial" w:cs="Arial"/>
              <w:sz w:val="22"/>
              <w:szCs w:val="22"/>
            </w:rPr>
          </w:pPr>
          <w:r w:rsidRPr="00D2736C">
            <w:rPr>
              <w:rFonts w:ascii="Arial" w:hAnsi="Arial" w:cs="Arial"/>
              <w:b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309BEF7C" w14:textId="77777777" w:rsidR="00DC5B9B" w:rsidRPr="00D2736C" w:rsidRDefault="00DC5B9B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3E48A757" w14:textId="77777777" w:rsidR="00DC5B9B" w:rsidRPr="00D2736C" w:rsidRDefault="00DC5B9B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776243B3" w14:textId="77777777" w:rsidR="00FF12DC" w:rsidRPr="00D2736C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0FCC1601" w14:textId="77777777" w:rsidR="00FF12DC" w:rsidRPr="00D2736C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2374CE1A" w14:textId="77777777" w:rsidR="00FF12DC" w:rsidRPr="00D2736C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49944723" w14:textId="56E09945" w:rsidR="00311C11" w:rsidRDefault="00311C11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0164DBDD" w14:textId="0A8C68FC" w:rsidR="007C430E" w:rsidRDefault="007C430E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47A438BA" w14:textId="77777777" w:rsidR="007C430E" w:rsidRPr="00D2736C" w:rsidRDefault="007C430E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3B8BF9E0" w14:textId="77777777" w:rsidR="00C62DF6" w:rsidRPr="00D2736C" w:rsidRDefault="00C62DF6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17E22FAF" w14:textId="3ABE1308" w:rsidR="00C61EDF" w:rsidRPr="00D2736C" w:rsidRDefault="00C61EDF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554FDB55" w14:textId="7359995F" w:rsidR="00900672" w:rsidRPr="00D2736C" w:rsidRDefault="00D73AD6" w:rsidP="00C62DF6">
      <w:pPr>
        <w:pStyle w:val="Nagwek1"/>
      </w:pPr>
      <w:bookmarkStart w:id="0" w:name="_Toc83980401"/>
      <w:r w:rsidRPr="00D2736C">
        <w:lastRenderedPageBreak/>
        <w:t>Rozdział I</w:t>
      </w:r>
      <w:r w:rsidR="003E10F6" w:rsidRPr="00D2736C">
        <w:t xml:space="preserve"> –</w:t>
      </w:r>
      <w:r w:rsidR="00900672" w:rsidRPr="00D2736C">
        <w:t xml:space="preserve"> Informacje </w:t>
      </w:r>
      <w:r w:rsidR="000B794C" w:rsidRPr="00D2736C">
        <w:t>o</w:t>
      </w:r>
      <w:r w:rsidR="00900672" w:rsidRPr="00D2736C">
        <w:t>gólne</w:t>
      </w:r>
      <w:bookmarkEnd w:id="0"/>
    </w:p>
    <w:p w14:paraId="0BF74AEB" w14:textId="77777777" w:rsidR="005863D4" w:rsidRPr="00D2736C" w:rsidRDefault="005863D4" w:rsidP="005863D4">
      <w:pPr>
        <w:pStyle w:val="Akapitzlist"/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</w:p>
    <w:p w14:paraId="4575DE46" w14:textId="43A3611A" w:rsidR="005B2D38" w:rsidRPr="00C61EDF" w:rsidRDefault="005B2D38" w:rsidP="005B2D38">
      <w:pPr>
        <w:pStyle w:val="Akapitzlist"/>
        <w:numPr>
          <w:ilvl w:val="0"/>
          <w:numId w:val="24"/>
        </w:numPr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PKP Polskie Linie Kolejowe S.A. z siedzibą w Warszawie przy ulicy Targowej 74, Zakład Linii Kolejowych w Opolu Dział Gospodarki Materiałowej i Zamówień ul. Księcia Jana Dobrego 1; 45-090 Opole</w:t>
      </w:r>
      <w:r w:rsidRPr="00C61EDF" w:rsidDel="007E0A95">
        <w:rPr>
          <w:rFonts w:ascii="Arial" w:hAnsi="Arial" w:cs="Arial"/>
          <w:bCs/>
          <w:i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 xml:space="preserve">zwany dalej „Zamawiającym” zaprasza do składania ofert </w:t>
      </w:r>
      <w:r>
        <w:rPr>
          <w:rFonts w:ascii="Arial" w:hAnsi="Arial" w:cs="Arial"/>
          <w:bCs/>
          <w:sz w:val="22"/>
          <w:szCs w:val="22"/>
        </w:rPr>
        <w:br/>
      </w:r>
      <w:r w:rsidRPr="00C61EDF">
        <w:rPr>
          <w:rFonts w:ascii="Arial" w:hAnsi="Arial" w:cs="Arial"/>
          <w:bCs/>
          <w:sz w:val="22"/>
          <w:szCs w:val="22"/>
        </w:rPr>
        <w:t xml:space="preserve">w postępowaniu prowadzonym w trybie zapytania ofertowego </w:t>
      </w:r>
      <w:r>
        <w:rPr>
          <w:rFonts w:ascii="Arial" w:hAnsi="Arial" w:cs="Arial"/>
          <w:bCs/>
          <w:sz w:val="22"/>
          <w:szCs w:val="22"/>
        </w:rPr>
        <w:t>otwartego</w:t>
      </w:r>
      <w:r w:rsidRPr="00C61EDF">
        <w:rPr>
          <w:rFonts w:ascii="Arial" w:hAnsi="Arial" w:cs="Arial"/>
          <w:bCs/>
          <w:sz w:val="22"/>
          <w:szCs w:val="22"/>
        </w:rPr>
        <w:t>.</w:t>
      </w:r>
    </w:p>
    <w:p w14:paraId="55DCFC72" w14:textId="77777777" w:rsidR="005B2D38" w:rsidRPr="00C61EDF" w:rsidRDefault="005B2D38" w:rsidP="005B2D38">
      <w:pPr>
        <w:pStyle w:val="Akapitzlist"/>
        <w:numPr>
          <w:ilvl w:val="0"/>
          <w:numId w:val="24"/>
        </w:numPr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Postępowanie zakupowe</w:t>
      </w:r>
      <w:r w:rsidRPr="00C61EDF">
        <w:rPr>
          <w:rFonts w:ascii="Arial" w:hAnsi="Arial" w:cs="Arial"/>
          <w:sz w:val="22"/>
          <w:szCs w:val="22"/>
        </w:rPr>
        <w:t xml:space="preserve"> prowadzone jest zgodnie z zasadami określonymi </w:t>
      </w:r>
      <w:r w:rsidRPr="00C61EDF">
        <w:rPr>
          <w:rFonts w:ascii="Arial" w:hAnsi="Arial" w:cs="Arial"/>
          <w:sz w:val="22"/>
          <w:szCs w:val="22"/>
        </w:rPr>
        <w:br/>
        <w:t>w „Regulaminie udzielania zamówień logistycznych przez PKP Polskie Linie Kolejowe S.A.”</w:t>
      </w:r>
      <w:r w:rsidRPr="00C61EDF">
        <w:rPr>
          <w:rFonts w:ascii="Arial" w:hAnsi="Arial" w:cs="Arial"/>
          <w:b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 xml:space="preserve">(dalej: „Regulamin”) dostępnego pod adresem: </w:t>
      </w:r>
      <w:r w:rsidRPr="00C61EDF">
        <w:rPr>
          <w:rFonts w:ascii="Arial" w:hAnsi="Arial" w:cs="Arial"/>
          <w:bCs/>
          <w:color w:val="0070C0"/>
          <w:sz w:val="22"/>
          <w:szCs w:val="22"/>
          <w:u w:val="single"/>
        </w:rPr>
        <w:t>https://</w:t>
      </w:r>
      <w:hyperlink r:id="rId13" w:history="1">
        <w:r w:rsidRPr="00C61EDF">
          <w:rPr>
            <w:rFonts w:ascii="Arial" w:hAnsi="Arial" w:cs="Arial"/>
            <w:bCs/>
            <w:color w:val="0070C0"/>
            <w:sz w:val="22"/>
            <w:szCs w:val="22"/>
            <w:u w:val="single"/>
          </w:rPr>
          <w:t>platformazakupowa.plk-sa.pl</w:t>
        </w:r>
      </w:hyperlink>
      <w:r w:rsidRPr="00C61EDF">
        <w:rPr>
          <w:rFonts w:ascii="Arial" w:hAnsi="Arial" w:cs="Arial"/>
          <w:color w:val="0070C0"/>
          <w:sz w:val="22"/>
          <w:szCs w:val="22"/>
        </w:rPr>
        <w:t xml:space="preserve"> </w:t>
      </w:r>
    </w:p>
    <w:p w14:paraId="19CD732A" w14:textId="07F3BF1D" w:rsidR="005B2D38" w:rsidRPr="00A23423" w:rsidRDefault="005B2D38" w:rsidP="005B2D38">
      <w:pPr>
        <w:pStyle w:val="Akapitzlist"/>
        <w:numPr>
          <w:ilvl w:val="0"/>
          <w:numId w:val="24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1059ED">
        <w:rPr>
          <w:rFonts w:ascii="Arial" w:hAnsi="Arial" w:cs="Arial"/>
          <w:bCs/>
          <w:sz w:val="22"/>
          <w:szCs w:val="22"/>
        </w:rPr>
        <w:t>Postępowanie zakupowe prowadzone jest w języku polskim. Wszystkie dokumenty i</w:t>
      </w:r>
      <w:r>
        <w:rPr>
          <w:rFonts w:ascii="Arial" w:hAnsi="Arial" w:cs="Arial"/>
          <w:bCs/>
          <w:sz w:val="22"/>
          <w:szCs w:val="22"/>
        </w:rPr>
        <w:t> </w:t>
      </w:r>
      <w:r w:rsidRPr="001059ED">
        <w:rPr>
          <w:rFonts w:ascii="Arial" w:hAnsi="Arial" w:cs="Arial"/>
          <w:bCs/>
          <w:sz w:val="22"/>
          <w:szCs w:val="22"/>
        </w:rPr>
        <w:t>oświadczenia składane w Postępowaniu zakupowym, które zostały sporządzone w</w:t>
      </w:r>
      <w:r>
        <w:rPr>
          <w:rFonts w:ascii="Arial" w:hAnsi="Arial" w:cs="Arial"/>
          <w:bCs/>
          <w:sz w:val="22"/>
          <w:szCs w:val="22"/>
        </w:rPr>
        <w:t> </w:t>
      </w:r>
      <w:r w:rsidRPr="001059ED">
        <w:rPr>
          <w:rFonts w:ascii="Arial" w:hAnsi="Arial" w:cs="Arial"/>
          <w:bCs/>
          <w:sz w:val="22"/>
          <w:szCs w:val="22"/>
        </w:rPr>
        <w:t>języku obcym przekazuje się wraz z tłumaczeniem na język polski</w:t>
      </w:r>
      <w:r>
        <w:rPr>
          <w:rFonts w:ascii="Arial" w:hAnsi="Arial" w:cs="Arial"/>
          <w:bCs/>
          <w:sz w:val="22"/>
          <w:szCs w:val="22"/>
        </w:rPr>
        <w:t>.</w:t>
      </w:r>
    </w:p>
    <w:p w14:paraId="79C7CC40" w14:textId="77777777" w:rsidR="005B2D38" w:rsidRPr="00C61EDF" w:rsidRDefault="005B2D38" w:rsidP="005B2D38">
      <w:pPr>
        <w:pStyle w:val="Akapitzlist"/>
        <w:numPr>
          <w:ilvl w:val="0"/>
          <w:numId w:val="24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 xml:space="preserve">Postępowanie prowadzone jest za pomocą Platformy Zakupowej Zamawiającego (dalej: „Platforma”) dostępnej pod adresem: </w:t>
      </w:r>
      <w:r w:rsidRPr="00C61EDF">
        <w:rPr>
          <w:rFonts w:ascii="Arial" w:hAnsi="Arial" w:cs="Arial"/>
          <w:bCs/>
          <w:color w:val="0070C0"/>
          <w:sz w:val="22"/>
          <w:szCs w:val="22"/>
          <w:u w:val="single"/>
        </w:rPr>
        <w:t>https://</w:t>
      </w:r>
      <w:hyperlink r:id="rId14" w:history="1">
        <w:r w:rsidRPr="00C61EDF">
          <w:rPr>
            <w:rFonts w:ascii="Arial" w:hAnsi="Arial" w:cs="Arial"/>
            <w:bCs/>
            <w:color w:val="0070C0"/>
            <w:sz w:val="22"/>
            <w:szCs w:val="22"/>
            <w:u w:val="single"/>
          </w:rPr>
          <w:t>platformazakupowa.plk-sa.pl</w:t>
        </w:r>
      </w:hyperlink>
    </w:p>
    <w:p w14:paraId="00F3A3B9" w14:textId="77777777" w:rsidR="005B2D38" w:rsidRPr="00C61EDF" w:rsidRDefault="005B2D38" w:rsidP="005B2D38">
      <w:pPr>
        <w:pStyle w:val="Akapitzlist"/>
        <w:numPr>
          <w:ilvl w:val="0"/>
          <w:numId w:val="24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Na platformie Zakupowej w zakładce </w:t>
      </w:r>
      <w:r w:rsidRPr="00C61EDF">
        <w:rPr>
          <w:rFonts w:ascii="Arial" w:hAnsi="Arial" w:cs="Arial"/>
          <w:bCs/>
          <w:i/>
          <w:color w:val="0D0D0D" w:themeColor="text1" w:themeTint="F2"/>
          <w:sz w:val="22"/>
          <w:szCs w:val="22"/>
        </w:rPr>
        <w:t xml:space="preserve">Regulacje i procedury procesu zakupowego 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dostępny jest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 dla Wykonawców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 (dalej: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) zawierający opis sposobu korzystania z Platformy oraz jej wymagania techniczne. Wykonawca zobowiązany jest postępować zgodnie z instrukcjami zawartymi w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Podręczniku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>.</w:t>
      </w:r>
    </w:p>
    <w:p w14:paraId="1DDC960C" w14:textId="77777777" w:rsidR="005B2D38" w:rsidRPr="00C61EDF" w:rsidRDefault="005B2D38" w:rsidP="005B2D38">
      <w:pPr>
        <w:pStyle w:val="Akapitzlist"/>
        <w:numPr>
          <w:ilvl w:val="0"/>
          <w:numId w:val="24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Wykonawca zobowiązany jest do zapoznania się z treścią Specyfikacji Warunków Zamówienia</w:t>
      </w:r>
      <w:r>
        <w:rPr>
          <w:rFonts w:ascii="Arial" w:hAnsi="Arial" w:cs="Arial"/>
          <w:bCs/>
          <w:sz w:val="22"/>
          <w:szCs w:val="22"/>
        </w:rPr>
        <w:t xml:space="preserve"> oraz innych Dokumentów zamówienia</w:t>
      </w:r>
      <w:r w:rsidRPr="00C61EDF">
        <w:rPr>
          <w:rFonts w:ascii="Arial" w:hAnsi="Arial" w:cs="Arial"/>
          <w:bCs/>
          <w:sz w:val="22"/>
          <w:szCs w:val="22"/>
        </w:rPr>
        <w:t xml:space="preserve"> i uznaje się związanym określonymi 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 xml:space="preserve">w niej postanowieniami i zasadami postępowania, co potwierdza poprzez złożenie podpisanego oświadczenia stanowiącego </w:t>
      </w:r>
      <w:r w:rsidRPr="00C61EDF">
        <w:rPr>
          <w:rFonts w:ascii="Arial" w:hAnsi="Arial" w:cs="Arial"/>
          <w:b/>
          <w:bCs/>
          <w:sz w:val="22"/>
          <w:szCs w:val="22"/>
        </w:rPr>
        <w:t xml:space="preserve">Załącznik nr 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C61EDF">
        <w:rPr>
          <w:rFonts w:ascii="Arial" w:hAnsi="Arial" w:cs="Arial"/>
          <w:b/>
          <w:bCs/>
          <w:sz w:val="22"/>
          <w:szCs w:val="22"/>
        </w:rPr>
        <w:t xml:space="preserve"> do SWZ</w:t>
      </w:r>
      <w:r w:rsidRPr="00C61EDF">
        <w:rPr>
          <w:rFonts w:ascii="Arial" w:hAnsi="Arial" w:cs="Arial"/>
          <w:bCs/>
          <w:sz w:val="22"/>
          <w:szCs w:val="22"/>
        </w:rPr>
        <w:t>.</w:t>
      </w:r>
    </w:p>
    <w:p w14:paraId="327519C9" w14:textId="77777777" w:rsidR="005B2D38" w:rsidRPr="00C61EDF" w:rsidRDefault="005B2D38" w:rsidP="005B2D38">
      <w:pPr>
        <w:pStyle w:val="Akapitzlist"/>
        <w:numPr>
          <w:ilvl w:val="0"/>
          <w:numId w:val="24"/>
        </w:numPr>
        <w:spacing w:line="360" w:lineRule="auto"/>
        <w:ind w:left="284"/>
        <w:rPr>
          <w:rFonts w:ascii="Arial" w:hAnsi="Arial" w:cs="Arial"/>
          <w:bCs/>
          <w:color w:val="FF0000"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 xml:space="preserve">Zamawiający dopuszcza udział w postępowaniu zakupowym Wykonawców wspólnie ubiegających się o udzielenie Zamówienia (konsorcjum). Wykonawcy występujący wspólnie w postępowaniu zobligowani są ustanowić pełnomocnika do reprezentowania ich w postępowaniu zakupowym. Pełnomocnictwo należy złożyć </w:t>
      </w:r>
      <w:r>
        <w:rPr>
          <w:rFonts w:ascii="Arial" w:hAnsi="Arial" w:cs="Arial"/>
          <w:bCs/>
          <w:sz w:val="22"/>
          <w:szCs w:val="22"/>
        </w:rPr>
        <w:t>wraz z ofertą</w:t>
      </w:r>
      <w:r w:rsidRPr="00C61EDF">
        <w:rPr>
          <w:rFonts w:ascii="Arial" w:hAnsi="Arial" w:cs="Arial"/>
          <w:bCs/>
          <w:sz w:val="22"/>
          <w:szCs w:val="22"/>
        </w:rPr>
        <w:t>.</w:t>
      </w:r>
    </w:p>
    <w:p w14:paraId="516B07AD" w14:textId="77777777" w:rsidR="005B2D38" w:rsidRDefault="005B2D38" w:rsidP="005B2D38">
      <w:pPr>
        <w:pStyle w:val="Akapitzlist"/>
        <w:numPr>
          <w:ilvl w:val="0"/>
          <w:numId w:val="24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12125D44" w14:textId="77777777" w:rsidR="005B2D38" w:rsidRPr="00C61EDF" w:rsidRDefault="005B2D38" w:rsidP="005B2D38">
      <w:pPr>
        <w:pStyle w:val="Akapitzlist"/>
        <w:numPr>
          <w:ilvl w:val="0"/>
          <w:numId w:val="24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405C79">
        <w:rPr>
          <w:rFonts w:ascii="Arial" w:hAnsi="Arial" w:cs="Arial"/>
          <w:bCs/>
          <w:sz w:val="22"/>
          <w:szCs w:val="22"/>
        </w:rPr>
        <w:t>Jeżeli koniec terminu do wykonania danej czynności przypada na dzień ustawowo wolny od pracy lub na sobotę, termin upływa następnego dnia, który nie jest dniem wolnym od pracy ani sobotą.</w:t>
      </w:r>
    </w:p>
    <w:p w14:paraId="6590BA97" w14:textId="77777777" w:rsidR="005B2D38" w:rsidRPr="004D5FE8" w:rsidRDefault="005B2D38" w:rsidP="005B2D38">
      <w:pPr>
        <w:pStyle w:val="Akapitzlist"/>
        <w:numPr>
          <w:ilvl w:val="0"/>
          <w:numId w:val="24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  <w:u w:val="single"/>
        </w:rPr>
        <w:t>Zamawiający prosi, aby w miarę możliwości ewentualne zadawanie pytań na Platformie</w:t>
      </w:r>
      <w:r w:rsidRPr="000157E7">
        <w:rPr>
          <w:rFonts w:ascii="Arial" w:hAnsi="Arial" w:cs="Arial"/>
          <w:bCs/>
          <w:sz w:val="22"/>
          <w:szCs w:val="22"/>
        </w:rPr>
        <w:t xml:space="preserve">  </w:t>
      </w:r>
      <w:r w:rsidRPr="00C61EDF">
        <w:rPr>
          <w:rFonts w:ascii="Arial" w:hAnsi="Arial" w:cs="Arial"/>
          <w:bCs/>
          <w:sz w:val="22"/>
          <w:szCs w:val="22"/>
          <w:u w:val="single"/>
        </w:rPr>
        <w:t>Zakupowej odbywało się poprzez zamieszczenie 1 pliku z pytaniami.</w:t>
      </w:r>
    </w:p>
    <w:p w14:paraId="7BAD2382" w14:textId="5EAA3279" w:rsidR="00C6239D" w:rsidRDefault="00C6239D" w:rsidP="004D5FE8">
      <w:pPr>
        <w:pStyle w:val="Akapitzlist"/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</w:p>
    <w:p w14:paraId="425F3455" w14:textId="3A8EF774" w:rsidR="000A5DE7" w:rsidRDefault="000A5DE7" w:rsidP="004D5FE8">
      <w:pPr>
        <w:pStyle w:val="Akapitzlist"/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</w:p>
    <w:p w14:paraId="19B7F243" w14:textId="788CE2FF" w:rsidR="000A5DE7" w:rsidRDefault="000A5DE7" w:rsidP="004D5FE8">
      <w:pPr>
        <w:pStyle w:val="Akapitzlist"/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</w:p>
    <w:p w14:paraId="204F11DC" w14:textId="77777777" w:rsidR="00D10D5D" w:rsidRDefault="00D10D5D" w:rsidP="004D5FE8">
      <w:pPr>
        <w:pStyle w:val="Akapitzlist"/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</w:p>
    <w:p w14:paraId="4FED497F" w14:textId="77777777" w:rsidR="000A5DE7" w:rsidRPr="005B2D38" w:rsidRDefault="000A5DE7" w:rsidP="005B2D38">
      <w:pPr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138A6282" w14:textId="163E9FEC" w:rsidR="00BF2E60" w:rsidRPr="00D2736C" w:rsidRDefault="00B564BE" w:rsidP="00C62DF6">
      <w:pPr>
        <w:pStyle w:val="Nagwek1"/>
      </w:pPr>
      <w:bookmarkStart w:id="1" w:name="_Toc83980402"/>
      <w:r w:rsidRPr="00D2736C">
        <w:t xml:space="preserve">Rozdział </w:t>
      </w:r>
      <w:r w:rsidR="00D73AD6" w:rsidRPr="00D2736C">
        <w:t>II</w:t>
      </w:r>
      <w:r w:rsidR="003E10F6" w:rsidRPr="00D2736C">
        <w:t xml:space="preserve"> –</w:t>
      </w:r>
      <w:r w:rsidR="00900672" w:rsidRPr="00D2736C">
        <w:t xml:space="preserve"> Opis </w:t>
      </w:r>
      <w:r w:rsidR="00E03C52" w:rsidRPr="00D2736C">
        <w:t>P</w:t>
      </w:r>
      <w:r w:rsidR="00900672" w:rsidRPr="00D2736C">
        <w:t>rzedmiot</w:t>
      </w:r>
      <w:r w:rsidR="001118DC" w:rsidRPr="00D2736C">
        <w:t xml:space="preserve">u </w:t>
      </w:r>
      <w:r w:rsidR="00E03C52" w:rsidRPr="00D2736C">
        <w:t>Z</w:t>
      </w:r>
      <w:r w:rsidR="001118DC" w:rsidRPr="00D2736C">
        <w:t>amówienia i termin wykonania</w:t>
      </w:r>
      <w:bookmarkEnd w:id="1"/>
      <w:r w:rsidRPr="00D2736C">
        <w:tab/>
      </w:r>
    </w:p>
    <w:p w14:paraId="537FF4E5" w14:textId="77777777" w:rsidR="00B044E1" w:rsidRPr="00B371BF" w:rsidRDefault="00B044E1" w:rsidP="00B044E1">
      <w:pPr>
        <w:pStyle w:val="Akapitzlist"/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</w:p>
    <w:p w14:paraId="3EECC629" w14:textId="77777777" w:rsidR="009D605C" w:rsidRPr="009D605C" w:rsidRDefault="000A5A09" w:rsidP="009D605C">
      <w:pPr>
        <w:pStyle w:val="Akapitzlist"/>
        <w:numPr>
          <w:ilvl w:val="0"/>
          <w:numId w:val="48"/>
        </w:numPr>
        <w:autoSpaceDN w:val="0"/>
        <w:adjustRightInd w:val="0"/>
        <w:spacing w:line="360" w:lineRule="auto"/>
        <w:ind w:left="0"/>
        <w:rPr>
          <w:rFonts w:ascii="Arial" w:eastAsia="Times New Roman" w:hAnsi="Arial" w:cs="Arial"/>
          <w:sz w:val="22"/>
          <w:szCs w:val="22"/>
          <w:lang w:eastAsia="pl-PL"/>
        </w:rPr>
      </w:pPr>
      <w:r w:rsidRPr="009D605C">
        <w:rPr>
          <w:rFonts w:ascii="Arial" w:hAnsi="Arial" w:cs="Arial"/>
          <w:sz w:val="22"/>
          <w:szCs w:val="22"/>
        </w:rPr>
        <w:t xml:space="preserve">Przedmiotem niniejszego Zamówienia </w:t>
      </w:r>
      <w:r w:rsidR="00C6239D" w:rsidRPr="009D605C">
        <w:rPr>
          <w:rFonts w:ascii="Arial" w:hAnsi="Arial" w:cs="Arial"/>
          <w:sz w:val="22"/>
          <w:szCs w:val="22"/>
        </w:rPr>
        <w:t xml:space="preserve">jest </w:t>
      </w:r>
      <w:r w:rsidR="005B2D38" w:rsidRPr="009D605C">
        <w:rPr>
          <w:rFonts w:ascii="Arial" w:hAnsi="Arial" w:cs="Arial"/>
          <w:b/>
          <w:sz w:val="22"/>
          <w:szCs w:val="22"/>
        </w:rPr>
        <w:t xml:space="preserve">wykonanie </w:t>
      </w:r>
      <w:r w:rsidR="009D605C" w:rsidRPr="009D605C">
        <w:rPr>
          <w:rFonts w:ascii="Arial" w:hAnsi="Arial" w:cs="Arial"/>
          <w:b/>
          <w:sz w:val="22"/>
          <w:szCs w:val="22"/>
        </w:rPr>
        <w:t>na terenie PKP PLK S.A. Zakład Linii Kolejowych w Opolu punktowych robót utrzymania nawierzchni kolejowej w roku 2026 z podziałem na 3 zadania</w:t>
      </w:r>
      <w:r w:rsidR="000A5DE7" w:rsidRPr="009D605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:</w:t>
      </w:r>
      <w:r w:rsidR="000A5DE7" w:rsidRPr="009D605C">
        <w:rPr>
          <w:rFonts w:ascii="Arial" w:hAnsi="Arial" w:cs="Arial"/>
          <w:color w:val="000000"/>
          <w:sz w:val="24"/>
          <w:szCs w:val="24"/>
        </w:rPr>
        <w:br/>
      </w:r>
      <w:r w:rsidR="009D605C" w:rsidRPr="009D605C">
        <w:rPr>
          <w:rFonts w:ascii="Arial" w:eastAsia="Calibri" w:hAnsi="Arial" w:cs="Arial"/>
          <w:b/>
          <w:sz w:val="22"/>
          <w:szCs w:val="22"/>
          <w:lang w:eastAsia="en-US"/>
        </w:rPr>
        <w:t xml:space="preserve">Zadanie nr 1 </w:t>
      </w:r>
      <w:r w:rsidR="009D605C" w:rsidRPr="009D605C">
        <w:rPr>
          <w:rFonts w:ascii="Arial" w:eastAsia="Calibri" w:hAnsi="Arial" w:cs="Arial"/>
          <w:sz w:val="22"/>
          <w:szCs w:val="22"/>
          <w:lang w:eastAsia="en-US"/>
        </w:rPr>
        <w:t>– Wykonanie nawierzchniowych prac punktowych, drobnych prac konserwacyjnych i utrzymaniowych na terenie działania Sekcji Eksploatacji Opole Główne.</w:t>
      </w:r>
    </w:p>
    <w:p w14:paraId="1C7AF354" w14:textId="77777777" w:rsidR="009D605C" w:rsidRPr="009D605C" w:rsidRDefault="009D605C" w:rsidP="009D605C">
      <w:pPr>
        <w:suppressAutoHyphens w:val="0"/>
        <w:autoSpaceDE w:val="0"/>
        <w:autoSpaceDN w:val="0"/>
        <w:adjustRightInd w:val="0"/>
        <w:spacing w:line="360" w:lineRule="auto"/>
        <w:ind w:left="-6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9D605C">
        <w:rPr>
          <w:rFonts w:ascii="Arial" w:eastAsia="Calibri" w:hAnsi="Arial" w:cs="Arial"/>
          <w:b/>
          <w:sz w:val="22"/>
          <w:szCs w:val="22"/>
          <w:lang w:eastAsia="en-US"/>
        </w:rPr>
        <w:t xml:space="preserve">Zadanie nr 2 </w:t>
      </w:r>
      <w:r w:rsidRPr="009D605C">
        <w:rPr>
          <w:rFonts w:ascii="Arial" w:eastAsia="Calibri" w:hAnsi="Arial" w:cs="Arial"/>
          <w:sz w:val="22"/>
          <w:szCs w:val="22"/>
          <w:lang w:eastAsia="en-US"/>
        </w:rPr>
        <w:t>– Wykonanie nawierzchniowych prac punktowych, drobnych prac konserwacyjnych i utrzymaniowych na terenie działania Sekcji Eksploatacji Kamieniec Ząbkowicki.</w:t>
      </w:r>
    </w:p>
    <w:p w14:paraId="53BAC8BB" w14:textId="33D5AE97" w:rsidR="009D761F" w:rsidRPr="000A5DE7" w:rsidRDefault="009D605C" w:rsidP="009D605C">
      <w:pPr>
        <w:pStyle w:val="Akapitzlist"/>
        <w:spacing w:line="360" w:lineRule="auto"/>
        <w:ind w:left="0"/>
        <w:rPr>
          <w:rFonts w:ascii="Arial" w:hAnsi="Arial" w:cs="Arial"/>
          <w:i/>
          <w:spacing w:val="-15"/>
          <w:sz w:val="24"/>
          <w:szCs w:val="24"/>
          <w:lang w:eastAsia="pl-PL"/>
        </w:rPr>
      </w:pPr>
      <w:r w:rsidRPr="009D605C">
        <w:rPr>
          <w:rFonts w:ascii="Arial" w:eastAsia="Calibri" w:hAnsi="Arial" w:cs="Arial"/>
          <w:b/>
          <w:sz w:val="22"/>
          <w:szCs w:val="22"/>
          <w:lang w:eastAsia="en-US"/>
        </w:rPr>
        <w:t xml:space="preserve">Zadanie nr 3 </w:t>
      </w:r>
      <w:r w:rsidRPr="009D605C">
        <w:rPr>
          <w:rFonts w:ascii="Arial" w:eastAsia="Calibri" w:hAnsi="Arial" w:cs="Arial"/>
          <w:sz w:val="22"/>
          <w:szCs w:val="22"/>
          <w:lang w:eastAsia="en-US"/>
        </w:rPr>
        <w:t>– Wykonanie nawierzchniowych prac punktowych, drobnych prac konserwacyjnych i utrzymaniowych na terenie działania Sekcji Eksploatacji Kluczbork.</w:t>
      </w:r>
      <w:r w:rsidR="009D761F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</w:p>
    <w:p w14:paraId="1FF21D39" w14:textId="31FF5B34" w:rsidR="00FA12B8" w:rsidRPr="00B371BF" w:rsidRDefault="00806638" w:rsidP="009D605C">
      <w:pPr>
        <w:pStyle w:val="Akapitzlist"/>
        <w:spacing w:line="360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B371BF">
        <w:rPr>
          <w:rFonts w:ascii="Arial" w:hAnsi="Arial" w:cs="Arial"/>
          <w:sz w:val="22"/>
          <w:szCs w:val="22"/>
        </w:rPr>
        <w:t>(dalej: „</w:t>
      </w:r>
      <w:r w:rsidR="0024311B" w:rsidRPr="00B371BF">
        <w:rPr>
          <w:rFonts w:ascii="Arial" w:hAnsi="Arial" w:cs="Arial"/>
          <w:b/>
          <w:sz w:val="22"/>
          <w:szCs w:val="22"/>
        </w:rPr>
        <w:t>Zamówienie</w:t>
      </w:r>
      <w:r w:rsidRPr="00B371BF">
        <w:rPr>
          <w:rFonts w:ascii="Arial" w:hAnsi="Arial" w:cs="Arial"/>
          <w:sz w:val="22"/>
          <w:szCs w:val="22"/>
        </w:rPr>
        <w:t>”).</w:t>
      </w:r>
      <w:r w:rsidR="002570F3" w:rsidRPr="00B371BF">
        <w:rPr>
          <w:rFonts w:ascii="Arial" w:hAnsi="Arial" w:cs="Arial"/>
          <w:sz w:val="22"/>
          <w:szCs w:val="22"/>
        </w:rPr>
        <w:t xml:space="preserve"> </w:t>
      </w:r>
    </w:p>
    <w:p w14:paraId="43D37A82" w14:textId="2CEE5170" w:rsidR="00FA12B8" w:rsidRPr="00B371BF" w:rsidRDefault="00FA12B8" w:rsidP="009D605C">
      <w:pPr>
        <w:pStyle w:val="Akapitzlist"/>
        <w:numPr>
          <w:ilvl w:val="0"/>
          <w:numId w:val="48"/>
        </w:numPr>
        <w:spacing w:line="360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B371BF">
        <w:rPr>
          <w:rFonts w:ascii="Arial" w:hAnsi="Arial" w:cs="Arial"/>
          <w:sz w:val="22"/>
          <w:szCs w:val="22"/>
        </w:rPr>
        <w:t xml:space="preserve">Termin realizacji Zamówienia: </w:t>
      </w:r>
      <w:r w:rsidR="009D761F" w:rsidRPr="00405C79">
        <w:rPr>
          <w:rFonts w:ascii="Arial" w:hAnsi="Arial" w:cs="Arial"/>
          <w:b/>
          <w:bCs/>
          <w:sz w:val="22"/>
          <w:szCs w:val="22"/>
        </w:rPr>
        <w:t xml:space="preserve">od dnia zawarcia Umowy do dnia </w:t>
      </w:r>
      <w:r w:rsidR="00856917">
        <w:rPr>
          <w:rFonts w:ascii="Arial" w:hAnsi="Arial" w:cs="Arial"/>
          <w:b/>
          <w:sz w:val="22"/>
          <w:szCs w:val="22"/>
        </w:rPr>
        <w:t>31</w:t>
      </w:r>
      <w:r w:rsidR="007C430E">
        <w:rPr>
          <w:rFonts w:ascii="Arial" w:hAnsi="Arial" w:cs="Arial"/>
          <w:b/>
          <w:sz w:val="22"/>
          <w:szCs w:val="22"/>
        </w:rPr>
        <w:t>.12</w:t>
      </w:r>
      <w:r w:rsidRPr="00B371BF">
        <w:rPr>
          <w:rFonts w:ascii="Arial" w:hAnsi="Arial" w:cs="Arial"/>
          <w:b/>
          <w:sz w:val="22"/>
          <w:szCs w:val="22"/>
        </w:rPr>
        <w:t>.202</w:t>
      </w:r>
      <w:r w:rsidR="00D600ED">
        <w:rPr>
          <w:rFonts w:ascii="Arial" w:hAnsi="Arial" w:cs="Arial"/>
          <w:b/>
          <w:sz w:val="22"/>
          <w:szCs w:val="22"/>
        </w:rPr>
        <w:t>6</w:t>
      </w:r>
      <w:r w:rsidRPr="00B371BF">
        <w:rPr>
          <w:rFonts w:ascii="Arial" w:hAnsi="Arial" w:cs="Arial"/>
          <w:b/>
          <w:sz w:val="22"/>
          <w:szCs w:val="22"/>
        </w:rPr>
        <w:t xml:space="preserve"> r.</w:t>
      </w:r>
    </w:p>
    <w:p w14:paraId="12EDB275" w14:textId="3E1A0581" w:rsidR="000F288D" w:rsidRPr="00FE4A6E" w:rsidRDefault="000F288D" w:rsidP="009D605C">
      <w:pPr>
        <w:pStyle w:val="Akapitzlist"/>
        <w:numPr>
          <w:ilvl w:val="0"/>
          <w:numId w:val="48"/>
        </w:numPr>
        <w:spacing w:line="360" w:lineRule="auto"/>
        <w:ind w:left="0"/>
        <w:rPr>
          <w:rFonts w:ascii="Arial" w:hAnsi="Arial" w:cs="Arial"/>
          <w:b/>
          <w:bCs/>
          <w:color w:val="FF0000"/>
          <w:szCs w:val="22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Usługi wykonywane będą n</w:t>
      </w:r>
      <w:r w:rsidRPr="00D67C8F">
        <w:rPr>
          <w:rFonts w:ascii="Arial" w:eastAsia="Calibri" w:hAnsi="Arial" w:cs="Arial"/>
          <w:sz w:val="22"/>
          <w:szCs w:val="22"/>
          <w:lang w:eastAsia="en-US"/>
        </w:rPr>
        <w:t>a obszarze</w:t>
      </w:r>
      <w:r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07520207" w14:textId="471C9249" w:rsidR="00FE4A6E" w:rsidRDefault="00FE4A6E" w:rsidP="009D605C">
      <w:pPr>
        <w:pStyle w:val="Akapitzlist"/>
        <w:spacing w:line="360" w:lineRule="auto"/>
        <w:ind w:left="0"/>
        <w:rPr>
          <w:rFonts w:ascii="Arial" w:hAnsi="Arial" w:cs="Arial"/>
          <w:sz w:val="22"/>
          <w:szCs w:val="22"/>
          <w:shd w:val="clear" w:color="auto" w:fill="FFFFFF"/>
        </w:rPr>
      </w:pPr>
      <w:r w:rsidRPr="000A5DE7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Zadanie nr 1 </w:t>
      </w:r>
      <w:r w:rsidRPr="009D761F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–</w:t>
      </w:r>
      <w:r w:rsidR="009D761F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r w:rsidRPr="000A5DE7">
        <w:rPr>
          <w:rFonts w:ascii="Arial" w:hAnsi="Arial" w:cs="Arial"/>
          <w:color w:val="000000"/>
          <w:sz w:val="22"/>
          <w:szCs w:val="22"/>
          <w:shd w:val="clear" w:color="auto" w:fill="FFFFFF"/>
        </w:rPr>
        <w:t>Sekcj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a</w:t>
      </w:r>
      <w:r w:rsidRPr="000A5DE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Eksploatacji Opole Główne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  <w:r w:rsidRPr="000A5DE7">
        <w:rPr>
          <w:rFonts w:ascii="Arial" w:hAnsi="Arial" w:cs="Arial"/>
          <w:color w:val="000000"/>
          <w:sz w:val="22"/>
          <w:szCs w:val="22"/>
        </w:rPr>
        <w:br/>
      </w:r>
      <w:r w:rsidRPr="00C649F6">
        <w:rPr>
          <w:rFonts w:ascii="Arial" w:hAnsi="Arial" w:cs="Arial"/>
          <w:b/>
          <w:sz w:val="22"/>
          <w:szCs w:val="22"/>
          <w:shd w:val="clear" w:color="auto" w:fill="FFFFFF"/>
        </w:rPr>
        <w:t xml:space="preserve">Zadanie nr 2 </w:t>
      </w:r>
      <w:r w:rsidRPr="009D761F">
        <w:rPr>
          <w:rFonts w:ascii="Arial" w:hAnsi="Arial" w:cs="Arial"/>
          <w:bCs/>
          <w:sz w:val="22"/>
          <w:szCs w:val="22"/>
          <w:shd w:val="clear" w:color="auto" w:fill="FFFFFF"/>
        </w:rPr>
        <w:t>–</w:t>
      </w:r>
      <w:r w:rsidR="009D761F" w:rsidRPr="009D761F">
        <w:rPr>
          <w:rFonts w:ascii="Arial" w:hAnsi="Arial" w:cs="Arial"/>
          <w:bCs/>
          <w:sz w:val="22"/>
          <w:szCs w:val="22"/>
          <w:shd w:val="clear" w:color="auto" w:fill="FFFFFF"/>
        </w:rPr>
        <w:t xml:space="preserve"> </w:t>
      </w:r>
      <w:r w:rsidRPr="00C649F6">
        <w:rPr>
          <w:rFonts w:ascii="Arial" w:hAnsi="Arial" w:cs="Arial"/>
          <w:sz w:val="22"/>
          <w:szCs w:val="22"/>
          <w:shd w:val="clear" w:color="auto" w:fill="FFFFFF"/>
        </w:rPr>
        <w:t>Sekcja Eksploatacji Kamieniec Ząbkowicki</w:t>
      </w:r>
    </w:p>
    <w:p w14:paraId="2D007A51" w14:textId="0501E5D9" w:rsidR="009D761F" w:rsidRPr="009D761F" w:rsidRDefault="009D761F" w:rsidP="009D605C">
      <w:pPr>
        <w:pStyle w:val="Akapitzlist"/>
        <w:spacing w:line="360" w:lineRule="auto"/>
        <w:ind w:left="0"/>
        <w:rPr>
          <w:rFonts w:ascii="Arial" w:hAnsi="Arial" w:cs="Arial"/>
          <w:bCs/>
          <w:szCs w:val="22"/>
        </w:rPr>
      </w:pPr>
      <w:r w:rsidRPr="009D761F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Zadanie nr </w:t>
      </w: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3</w:t>
      </w:r>
      <w:r w:rsidRPr="009D761F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r w:rsidRPr="009D761F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–</w:t>
      </w: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r w:rsidRPr="009D761F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Sekcja Eksploatacji </w:t>
      </w:r>
      <w:r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Kluczbork,</w:t>
      </w:r>
    </w:p>
    <w:p w14:paraId="3FD8D6C6" w14:textId="6ED56517" w:rsidR="000F288D" w:rsidRDefault="000F288D" w:rsidP="009D605C">
      <w:pPr>
        <w:pStyle w:val="Akapitzlist"/>
        <w:spacing w:line="360" w:lineRule="auto"/>
        <w:ind w:left="0"/>
        <w:rPr>
          <w:rFonts w:ascii="Arial" w:eastAsia="Times New Roman" w:hAnsi="Arial" w:cs="Arial"/>
          <w:sz w:val="22"/>
          <w:szCs w:val="22"/>
          <w:lang w:eastAsia="pl-PL"/>
        </w:rPr>
      </w:pPr>
      <w:r w:rsidRPr="00C649F6">
        <w:rPr>
          <w:rFonts w:ascii="Arial" w:eastAsia="Times New Roman" w:hAnsi="Arial" w:cs="Arial"/>
          <w:sz w:val="22"/>
          <w:szCs w:val="22"/>
          <w:lang w:eastAsia="pl-PL"/>
        </w:rPr>
        <w:t xml:space="preserve">zgodnie z Opisem Przedmiotu Zamówienia, stanowiącym </w:t>
      </w:r>
      <w:r w:rsidRPr="00C649F6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Załącznik nr </w:t>
      </w:r>
      <w:r w:rsidR="00C649F6" w:rsidRPr="00C649F6">
        <w:rPr>
          <w:rFonts w:ascii="Arial" w:eastAsia="Times New Roman" w:hAnsi="Arial" w:cs="Arial"/>
          <w:b/>
          <w:sz w:val="22"/>
          <w:szCs w:val="22"/>
          <w:lang w:eastAsia="pl-PL"/>
        </w:rPr>
        <w:t>2</w:t>
      </w:r>
      <w:r w:rsidR="00C649F6" w:rsidRPr="00C649F6">
        <w:rPr>
          <w:rFonts w:ascii="Arial" w:eastAsia="Times New Roman" w:hAnsi="Arial" w:cs="Arial"/>
          <w:sz w:val="22"/>
          <w:szCs w:val="22"/>
          <w:lang w:eastAsia="pl-PL"/>
        </w:rPr>
        <w:t xml:space="preserve"> do Umowy.</w:t>
      </w:r>
    </w:p>
    <w:p w14:paraId="2E7FBDCF" w14:textId="77777777" w:rsidR="00C649F6" w:rsidRPr="005F60C5" w:rsidRDefault="00C649F6" w:rsidP="009D605C">
      <w:pPr>
        <w:pStyle w:val="Akapitzlist"/>
        <w:numPr>
          <w:ilvl w:val="0"/>
          <w:numId w:val="48"/>
        </w:numPr>
        <w:spacing w:line="360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5F60C5">
        <w:rPr>
          <w:rFonts w:ascii="Arial" w:eastAsia="Calibri" w:hAnsi="Arial" w:cs="Arial"/>
          <w:sz w:val="22"/>
          <w:szCs w:val="22"/>
          <w:lang w:eastAsia="en-US"/>
        </w:rPr>
        <w:t>W czasie trwania Umowy Wykonawcy mogą zostać zlecone roboty:</w:t>
      </w:r>
    </w:p>
    <w:p w14:paraId="4A06EC31" w14:textId="77777777" w:rsidR="00C649F6" w:rsidRPr="005F60C5" w:rsidRDefault="00C649F6" w:rsidP="009D605C">
      <w:pPr>
        <w:pStyle w:val="Akapitzlist"/>
        <w:numPr>
          <w:ilvl w:val="1"/>
          <w:numId w:val="34"/>
        </w:numPr>
        <w:suppressAutoHyphens w:val="0"/>
        <w:autoSpaceDE/>
        <w:spacing w:after="120" w:line="360" w:lineRule="auto"/>
        <w:ind w:left="567" w:hanging="357"/>
        <w:contextualSpacing/>
        <w:rPr>
          <w:rFonts w:ascii="Arial" w:hAnsi="Arial" w:cs="Arial"/>
          <w:sz w:val="22"/>
          <w:szCs w:val="22"/>
        </w:rPr>
      </w:pPr>
      <w:r w:rsidRPr="005F60C5">
        <w:rPr>
          <w:rFonts w:ascii="Arial" w:hAnsi="Arial" w:cs="Arial"/>
          <w:sz w:val="22"/>
          <w:szCs w:val="22"/>
        </w:rPr>
        <w:t>pojedyncza wymiana podkładów drewnianych dwustronnie otworowanych,</w:t>
      </w:r>
    </w:p>
    <w:p w14:paraId="069FDD62" w14:textId="77777777" w:rsidR="00C649F6" w:rsidRPr="005F60C5" w:rsidRDefault="00C649F6" w:rsidP="009D605C">
      <w:pPr>
        <w:pStyle w:val="Akapitzlist"/>
        <w:numPr>
          <w:ilvl w:val="1"/>
          <w:numId w:val="34"/>
        </w:numPr>
        <w:suppressAutoHyphens w:val="0"/>
        <w:autoSpaceDE/>
        <w:spacing w:after="120" w:line="360" w:lineRule="auto"/>
        <w:ind w:left="567" w:hanging="357"/>
        <w:contextualSpacing/>
        <w:rPr>
          <w:rFonts w:ascii="Arial" w:hAnsi="Arial" w:cs="Arial"/>
          <w:sz w:val="22"/>
          <w:szCs w:val="22"/>
        </w:rPr>
      </w:pPr>
      <w:r w:rsidRPr="005F60C5">
        <w:rPr>
          <w:rFonts w:ascii="Arial" w:hAnsi="Arial" w:cs="Arial"/>
          <w:sz w:val="22"/>
          <w:szCs w:val="22"/>
        </w:rPr>
        <w:t>pojedyncza wymiana podkładów drewnianych jednostronnie otworowanych,</w:t>
      </w:r>
    </w:p>
    <w:p w14:paraId="3DFCBA50" w14:textId="30546D2D" w:rsidR="00C649F6" w:rsidRPr="005F60C5" w:rsidRDefault="00C649F6" w:rsidP="009D605C">
      <w:pPr>
        <w:pStyle w:val="Akapitzlist"/>
        <w:numPr>
          <w:ilvl w:val="1"/>
          <w:numId w:val="34"/>
        </w:numPr>
        <w:suppressAutoHyphens w:val="0"/>
        <w:autoSpaceDE/>
        <w:spacing w:after="120" w:line="360" w:lineRule="auto"/>
        <w:ind w:left="567" w:hanging="357"/>
        <w:contextualSpacing/>
        <w:rPr>
          <w:rFonts w:ascii="Arial" w:hAnsi="Arial" w:cs="Arial"/>
          <w:sz w:val="22"/>
          <w:szCs w:val="22"/>
        </w:rPr>
      </w:pPr>
      <w:r w:rsidRPr="005F60C5">
        <w:rPr>
          <w:rFonts w:ascii="Arial" w:hAnsi="Arial" w:cs="Arial"/>
          <w:sz w:val="22"/>
          <w:szCs w:val="22"/>
        </w:rPr>
        <w:t>pojedyncza wymiana podkładów strunobetonowych</w:t>
      </w:r>
      <w:r w:rsidR="005F60C5" w:rsidRPr="005F60C5">
        <w:rPr>
          <w:rFonts w:ascii="Arial" w:hAnsi="Arial" w:cs="Arial"/>
          <w:sz w:val="22"/>
          <w:szCs w:val="22"/>
        </w:rPr>
        <w:t xml:space="preserve"> na strunobetonowe</w:t>
      </w:r>
      <w:r w:rsidRPr="005F60C5">
        <w:rPr>
          <w:rFonts w:ascii="Arial" w:hAnsi="Arial" w:cs="Arial"/>
          <w:sz w:val="22"/>
          <w:szCs w:val="22"/>
        </w:rPr>
        <w:t>,</w:t>
      </w:r>
    </w:p>
    <w:p w14:paraId="2384745E" w14:textId="77777777" w:rsidR="00C649F6" w:rsidRPr="005F60C5" w:rsidRDefault="00C649F6" w:rsidP="009D605C">
      <w:pPr>
        <w:pStyle w:val="Akapitzlist"/>
        <w:numPr>
          <w:ilvl w:val="1"/>
          <w:numId w:val="34"/>
        </w:numPr>
        <w:suppressAutoHyphens w:val="0"/>
        <w:autoSpaceDE/>
        <w:spacing w:after="120" w:line="360" w:lineRule="auto"/>
        <w:ind w:left="567" w:hanging="357"/>
        <w:contextualSpacing/>
        <w:rPr>
          <w:rFonts w:ascii="Arial" w:hAnsi="Arial" w:cs="Arial"/>
          <w:sz w:val="22"/>
          <w:szCs w:val="22"/>
        </w:rPr>
      </w:pPr>
      <w:r w:rsidRPr="005F60C5">
        <w:rPr>
          <w:rFonts w:ascii="Arial" w:hAnsi="Arial" w:cs="Arial"/>
          <w:sz w:val="22"/>
          <w:szCs w:val="22"/>
        </w:rPr>
        <w:t>pojedyncza wymiana podkładów drewnianych na drewniane,</w:t>
      </w:r>
    </w:p>
    <w:p w14:paraId="2B7103CE" w14:textId="7F2E7F17" w:rsidR="00C649F6" w:rsidRPr="005F60C5" w:rsidRDefault="00C649F6" w:rsidP="009D605C">
      <w:pPr>
        <w:pStyle w:val="Akapitzlist"/>
        <w:numPr>
          <w:ilvl w:val="1"/>
          <w:numId w:val="34"/>
        </w:numPr>
        <w:suppressAutoHyphens w:val="0"/>
        <w:autoSpaceDE/>
        <w:spacing w:after="120" w:line="360" w:lineRule="auto"/>
        <w:ind w:left="567" w:hanging="357"/>
        <w:contextualSpacing/>
        <w:rPr>
          <w:rFonts w:ascii="Arial" w:hAnsi="Arial" w:cs="Arial"/>
          <w:sz w:val="22"/>
          <w:szCs w:val="22"/>
        </w:rPr>
      </w:pPr>
      <w:r w:rsidRPr="005F60C5">
        <w:rPr>
          <w:rFonts w:ascii="Arial" w:hAnsi="Arial" w:cs="Arial"/>
          <w:sz w:val="22"/>
          <w:szCs w:val="22"/>
        </w:rPr>
        <w:t xml:space="preserve">pojedyncza wymiana podkładów </w:t>
      </w:r>
      <w:r w:rsidR="009D605C" w:rsidRPr="009D605C">
        <w:rPr>
          <w:rFonts w:ascii="Arial" w:hAnsi="Arial" w:cs="Arial"/>
          <w:sz w:val="22"/>
          <w:szCs w:val="22"/>
        </w:rPr>
        <w:t>strunobetonowych na drewniane</w:t>
      </w:r>
      <w:r w:rsidRPr="005F60C5">
        <w:rPr>
          <w:rFonts w:ascii="Arial" w:hAnsi="Arial" w:cs="Arial"/>
          <w:sz w:val="22"/>
          <w:szCs w:val="22"/>
        </w:rPr>
        <w:t>,</w:t>
      </w:r>
    </w:p>
    <w:p w14:paraId="29ABBE85" w14:textId="2E0F4EF6" w:rsidR="00C649F6" w:rsidRPr="005F60C5" w:rsidRDefault="00C649F6" w:rsidP="009D605C">
      <w:pPr>
        <w:pStyle w:val="Akapitzlist"/>
        <w:numPr>
          <w:ilvl w:val="1"/>
          <w:numId w:val="34"/>
        </w:numPr>
        <w:suppressAutoHyphens w:val="0"/>
        <w:autoSpaceDE/>
        <w:spacing w:after="120" w:line="360" w:lineRule="auto"/>
        <w:ind w:left="567" w:hanging="357"/>
        <w:contextualSpacing/>
        <w:rPr>
          <w:rFonts w:ascii="Arial" w:hAnsi="Arial" w:cs="Arial"/>
          <w:sz w:val="22"/>
          <w:szCs w:val="22"/>
        </w:rPr>
      </w:pPr>
      <w:r w:rsidRPr="005F60C5">
        <w:rPr>
          <w:rFonts w:ascii="Arial" w:hAnsi="Arial" w:cs="Arial"/>
          <w:sz w:val="22"/>
          <w:szCs w:val="22"/>
        </w:rPr>
        <w:t xml:space="preserve">pojedyncza wymiana podkładów </w:t>
      </w:r>
      <w:r w:rsidR="009D605C">
        <w:rPr>
          <w:rFonts w:ascii="Arial" w:hAnsi="Arial" w:cs="Arial"/>
          <w:sz w:val="22"/>
          <w:szCs w:val="22"/>
        </w:rPr>
        <w:t>drewnianych</w:t>
      </w:r>
      <w:r w:rsidRPr="005F60C5">
        <w:rPr>
          <w:rFonts w:ascii="Arial" w:hAnsi="Arial" w:cs="Arial"/>
          <w:sz w:val="22"/>
          <w:szCs w:val="22"/>
        </w:rPr>
        <w:t xml:space="preserve"> na </w:t>
      </w:r>
      <w:r w:rsidR="009D605C">
        <w:rPr>
          <w:rFonts w:ascii="Arial" w:hAnsi="Arial" w:cs="Arial"/>
          <w:sz w:val="22"/>
          <w:szCs w:val="22"/>
        </w:rPr>
        <w:t>strunobetonowe</w:t>
      </w:r>
      <w:r w:rsidRPr="005F60C5">
        <w:rPr>
          <w:rFonts w:ascii="Arial" w:hAnsi="Arial" w:cs="Arial"/>
          <w:sz w:val="22"/>
          <w:szCs w:val="22"/>
        </w:rPr>
        <w:t>,</w:t>
      </w:r>
    </w:p>
    <w:p w14:paraId="3CB8AF23" w14:textId="0638F84F" w:rsidR="00C649F6" w:rsidRPr="005F60C5" w:rsidRDefault="00C649F6" w:rsidP="009D605C">
      <w:pPr>
        <w:pStyle w:val="Akapitzlist"/>
        <w:numPr>
          <w:ilvl w:val="1"/>
          <w:numId w:val="34"/>
        </w:numPr>
        <w:suppressAutoHyphens w:val="0"/>
        <w:autoSpaceDE/>
        <w:spacing w:after="120" w:line="360" w:lineRule="auto"/>
        <w:ind w:left="567" w:hanging="357"/>
        <w:contextualSpacing/>
        <w:rPr>
          <w:rFonts w:ascii="Arial" w:hAnsi="Arial" w:cs="Arial"/>
          <w:sz w:val="22"/>
          <w:szCs w:val="22"/>
        </w:rPr>
      </w:pPr>
      <w:r w:rsidRPr="005F60C5">
        <w:rPr>
          <w:rFonts w:ascii="Arial" w:hAnsi="Arial" w:cs="Arial"/>
          <w:sz w:val="22"/>
          <w:szCs w:val="22"/>
        </w:rPr>
        <w:t>pojedyncza wymiana podrozj</w:t>
      </w:r>
      <w:r w:rsidR="009D605C">
        <w:rPr>
          <w:rFonts w:ascii="Arial" w:hAnsi="Arial" w:cs="Arial"/>
          <w:sz w:val="22"/>
          <w:szCs w:val="22"/>
        </w:rPr>
        <w:t>e</w:t>
      </w:r>
      <w:r w:rsidRPr="005F60C5">
        <w:rPr>
          <w:rFonts w:ascii="Arial" w:hAnsi="Arial" w:cs="Arial"/>
          <w:sz w:val="22"/>
          <w:szCs w:val="22"/>
        </w:rPr>
        <w:t>zdnic drewnianych,</w:t>
      </w:r>
    </w:p>
    <w:p w14:paraId="14239BBF" w14:textId="5CF1B5DF" w:rsidR="00C649F6" w:rsidRPr="005F60C5" w:rsidRDefault="005F60C5" w:rsidP="009D605C">
      <w:pPr>
        <w:pStyle w:val="Akapitzlist"/>
        <w:numPr>
          <w:ilvl w:val="1"/>
          <w:numId w:val="34"/>
        </w:numPr>
        <w:suppressAutoHyphens w:val="0"/>
        <w:autoSpaceDE/>
        <w:spacing w:line="360" w:lineRule="auto"/>
        <w:ind w:left="567" w:hanging="357"/>
        <w:contextualSpacing/>
        <w:rPr>
          <w:rFonts w:ascii="Arial" w:hAnsi="Arial" w:cs="Arial"/>
          <w:sz w:val="22"/>
          <w:szCs w:val="22"/>
        </w:rPr>
      </w:pPr>
      <w:r w:rsidRPr="005F60C5">
        <w:rPr>
          <w:rFonts w:ascii="Arial" w:hAnsi="Arial" w:cs="Arial"/>
          <w:sz w:val="22"/>
          <w:szCs w:val="22"/>
        </w:rPr>
        <w:t xml:space="preserve">wymiana podkładów </w:t>
      </w:r>
      <w:proofErr w:type="spellStart"/>
      <w:r w:rsidRPr="005F60C5">
        <w:rPr>
          <w:rFonts w:ascii="Arial" w:hAnsi="Arial" w:cs="Arial"/>
          <w:sz w:val="22"/>
          <w:szCs w:val="22"/>
        </w:rPr>
        <w:t>podzłączowych</w:t>
      </w:r>
      <w:proofErr w:type="spellEnd"/>
      <w:r w:rsidRPr="005F60C5">
        <w:rPr>
          <w:rFonts w:ascii="Arial" w:hAnsi="Arial" w:cs="Arial"/>
          <w:sz w:val="22"/>
          <w:szCs w:val="22"/>
        </w:rPr>
        <w:t>.</w:t>
      </w:r>
    </w:p>
    <w:p w14:paraId="614C7B6D" w14:textId="77777777" w:rsidR="00C649F6" w:rsidRPr="005F60C5" w:rsidRDefault="00C649F6" w:rsidP="009D605C">
      <w:pPr>
        <w:numPr>
          <w:ilvl w:val="0"/>
          <w:numId w:val="48"/>
        </w:numPr>
        <w:spacing w:line="360" w:lineRule="auto"/>
        <w:ind w:left="142"/>
        <w:jc w:val="left"/>
        <w:rPr>
          <w:rFonts w:ascii="Arial" w:hAnsi="Arial" w:cs="Arial"/>
          <w:sz w:val="22"/>
          <w:szCs w:val="22"/>
        </w:rPr>
      </w:pPr>
      <w:r w:rsidRPr="005F60C5">
        <w:rPr>
          <w:rFonts w:ascii="Arial" w:hAnsi="Arial" w:cs="Arial"/>
          <w:sz w:val="22"/>
          <w:szCs w:val="22"/>
        </w:rPr>
        <w:t>Obowiązkiem Wykonawcy jest załadunek materiałów w celu transportu z magazynu na teren wykonywania Robót, transport oraz wyładunek na terenie wykonywania Robót, załadunek wszystkich materiałów odzyskanych na terenie wykonywania Robót, transport i rozładunek w miejscu wskazanym przez właściwą Sekcję Eksploatacji, demontaż oraz segregacja każdego asortymentu, koszty z tym związane obciążają Wykonawcę.</w:t>
      </w:r>
    </w:p>
    <w:p w14:paraId="22D35710" w14:textId="77777777" w:rsidR="005F60C5" w:rsidRPr="005F60C5" w:rsidRDefault="00C649F6" w:rsidP="009D605C">
      <w:pPr>
        <w:pStyle w:val="NormalnyWeb"/>
        <w:numPr>
          <w:ilvl w:val="0"/>
          <w:numId w:val="48"/>
        </w:numPr>
        <w:tabs>
          <w:tab w:val="left" w:pos="284"/>
        </w:tabs>
        <w:spacing w:before="0" w:beforeAutospacing="0" w:after="0" w:line="360" w:lineRule="auto"/>
        <w:ind w:left="142" w:right="-3"/>
        <w:rPr>
          <w:rFonts w:ascii="Arial" w:hAnsi="Arial" w:cs="Arial"/>
          <w:sz w:val="22"/>
          <w:szCs w:val="22"/>
        </w:rPr>
      </w:pPr>
      <w:r w:rsidRPr="005F60C5">
        <w:rPr>
          <w:rFonts w:ascii="Arial" w:eastAsia="Calibri" w:hAnsi="Arial" w:cs="Arial"/>
          <w:sz w:val="22"/>
          <w:szCs w:val="22"/>
          <w:lang w:eastAsia="en-US"/>
        </w:rPr>
        <w:t xml:space="preserve">Roboty będą wykonywane przy torach czynnych. Szczegółowy zakres Robót zawiera </w:t>
      </w:r>
      <w:r w:rsidRPr="005F60C5">
        <w:rPr>
          <w:rFonts w:ascii="Arial" w:eastAsia="Calibri" w:hAnsi="Arial" w:cs="Arial"/>
          <w:b/>
          <w:sz w:val="22"/>
          <w:szCs w:val="22"/>
          <w:lang w:eastAsia="en-US"/>
        </w:rPr>
        <w:t xml:space="preserve">Załącznik nr </w:t>
      </w:r>
      <w:r w:rsidR="005F60C5" w:rsidRPr="005F60C5">
        <w:rPr>
          <w:rFonts w:ascii="Arial" w:eastAsia="Calibri" w:hAnsi="Arial" w:cs="Arial"/>
          <w:b/>
          <w:sz w:val="22"/>
          <w:szCs w:val="22"/>
          <w:lang w:eastAsia="en-US"/>
        </w:rPr>
        <w:t>3</w:t>
      </w:r>
      <w:r w:rsidRPr="005F60C5">
        <w:rPr>
          <w:rFonts w:ascii="Arial" w:eastAsia="Calibri" w:hAnsi="Arial" w:cs="Arial"/>
          <w:sz w:val="22"/>
          <w:szCs w:val="22"/>
          <w:lang w:eastAsia="en-US"/>
        </w:rPr>
        <w:t xml:space="preserve"> do Umowy – Tabela cen jednostkowych.</w:t>
      </w:r>
    </w:p>
    <w:p w14:paraId="15375550" w14:textId="595B2CFC" w:rsidR="00F11F80" w:rsidRDefault="00C649F6" w:rsidP="009D605C">
      <w:pPr>
        <w:pStyle w:val="NormalnyWeb"/>
        <w:numPr>
          <w:ilvl w:val="0"/>
          <w:numId w:val="48"/>
        </w:numPr>
        <w:tabs>
          <w:tab w:val="left" w:pos="284"/>
        </w:tabs>
        <w:spacing w:before="0" w:beforeAutospacing="0" w:after="0" w:line="360" w:lineRule="auto"/>
        <w:ind w:left="142" w:right="-3"/>
        <w:rPr>
          <w:rFonts w:ascii="Arial" w:hAnsi="Arial" w:cs="Arial"/>
          <w:sz w:val="22"/>
          <w:szCs w:val="22"/>
        </w:rPr>
      </w:pPr>
      <w:r w:rsidRPr="00F11F80">
        <w:rPr>
          <w:rFonts w:ascii="Arial" w:hAnsi="Arial" w:cs="Arial"/>
          <w:sz w:val="22"/>
          <w:szCs w:val="22"/>
        </w:rPr>
        <w:lastRenderedPageBreak/>
        <w:t>Przedmiot Zamówienia jest podzielony na części. Wykonawca może złożyć ofertę na jedno</w:t>
      </w:r>
      <w:r w:rsidR="001B71EA">
        <w:rPr>
          <w:rFonts w:ascii="Arial" w:hAnsi="Arial" w:cs="Arial"/>
          <w:sz w:val="22"/>
          <w:szCs w:val="22"/>
        </w:rPr>
        <w:t xml:space="preserve">, </w:t>
      </w:r>
      <w:r w:rsidRPr="00F11F80">
        <w:rPr>
          <w:rFonts w:ascii="Arial" w:hAnsi="Arial" w:cs="Arial"/>
          <w:sz w:val="22"/>
          <w:szCs w:val="22"/>
        </w:rPr>
        <w:t>dwa</w:t>
      </w:r>
      <w:r w:rsidR="001B71EA">
        <w:rPr>
          <w:rFonts w:ascii="Arial" w:hAnsi="Arial" w:cs="Arial"/>
          <w:sz w:val="22"/>
          <w:szCs w:val="22"/>
        </w:rPr>
        <w:t xml:space="preserve"> lub trzy</w:t>
      </w:r>
      <w:r w:rsidRPr="00F11F80">
        <w:rPr>
          <w:rFonts w:ascii="Arial" w:hAnsi="Arial" w:cs="Arial"/>
          <w:sz w:val="22"/>
          <w:szCs w:val="22"/>
        </w:rPr>
        <w:t xml:space="preserve"> zadania.</w:t>
      </w:r>
    </w:p>
    <w:p w14:paraId="03FFCF77" w14:textId="77777777" w:rsidR="00FA12B8" w:rsidRPr="00FA12B8" w:rsidRDefault="00FA12B8" w:rsidP="009D605C">
      <w:pPr>
        <w:pStyle w:val="Akapitzlist"/>
        <w:numPr>
          <w:ilvl w:val="0"/>
          <w:numId w:val="48"/>
        </w:numPr>
        <w:spacing w:line="360" w:lineRule="auto"/>
        <w:ind w:left="142"/>
        <w:rPr>
          <w:rFonts w:ascii="Arial" w:hAnsi="Arial" w:cs="Arial"/>
          <w:b/>
          <w:bCs/>
          <w:sz w:val="22"/>
          <w:szCs w:val="22"/>
        </w:rPr>
      </w:pPr>
      <w:r w:rsidRPr="00FA12B8">
        <w:rPr>
          <w:rFonts w:ascii="Arial" w:hAnsi="Arial" w:cs="Arial"/>
          <w:sz w:val="22"/>
          <w:szCs w:val="22"/>
        </w:rPr>
        <w:t>Zamawiający nie zastrzega na swoją rzecz prawo rozszerzenia zakresu Zamówienia o dodatkowe roboty budowlane, uwzględniające dodatkowe, bieżące potrzeby Zamawiającego (dalej: „</w:t>
      </w:r>
      <w:r w:rsidRPr="00FA12B8">
        <w:rPr>
          <w:rFonts w:ascii="Arial" w:hAnsi="Arial" w:cs="Arial"/>
          <w:b/>
          <w:sz w:val="22"/>
          <w:szCs w:val="22"/>
        </w:rPr>
        <w:t>Prawo opcji</w:t>
      </w:r>
      <w:r w:rsidRPr="00FA12B8">
        <w:rPr>
          <w:rFonts w:ascii="Arial" w:hAnsi="Arial" w:cs="Arial"/>
          <w:sz w:val="22"/>
          <w:szCs w:val="22"/>
        </w:rPr>
        <w:t>”).</w:t>
      </w:r>
    </w:p>
    <w:p w14:paraId="1F27EF4E" w14:textId="77777777" w:rsidR="00FA12B8" w:rsidRPr="00FA12B8" w:rsidRDefault="00FA12B8" w:rsidP="009D605C">
      <w:pPr>
        <w:pStyle w:val="Akapitzlist"/>
        <w:numPr>
          <w:ilvl w:val="0"/>
          <w:numId w:val="48"/>
        </w:numPr>
        <w:spacing w:line="360" w:lineRule="auto"/>
        <w:ind w:left="142"/>
        <w:rPr>
          <w:rFonts w:ascii="Arial" w:hAnsi="Arial" w:cs="Arial"/>
          <w:b/>
          <w:bCs/>
          <w:sz w:val="22"/>
          <w:szCs w:val="22"/>
        </w:rPr>
      </w:pPr>
      <w:r w:rsidRPr="00FA12B8">
        <w:rPr>
          <w:rFonts w:ascii="Arial" w:hAnsi="Arial" w:cs="Arial"/>
          <w:sz w:val="22"/>
          <w:szCs w:val="22"/>
        </w:rPr>
        <w:t>Zamawiający nie przewiduje udzielenie Zamówień, o których mowa w §19 ust. 2 pkt 7 Regulaminu polegających na powtórzeniu tego samego rodzaju zamówień.</w:t>
      </w:r>
    </w:p>
    <w:p w14:paraId="397279D0" w14:textId="66A6917A" w:rsidR="00FA12B8" w:rsidRPr="00FA12B8" w:rsidRDefault="00FA12B8" w:rsidP="009D605C">
      <w:pPr>
        <w:pStyle w:val="Akapitzlist"/>
        <w:numPr>
          <w:ilvl w:val="0"/>
          <w:numId w:val="48"/>
        </w:numPr>
        <w:spacing w:line="360" w:lineRule="auto"/>
        <w:ind w:left="142"/>
        <w:rPr>
          <w:rFonts w:ascii="Arial" w:hAnsi="Arial" w:cs="Arial"/>
          <w:b/>
          <w:bCs/>
          <w:sz w:val="22"/>
          <w:szCs w:val="22"/>
        </w:rPr>
      </w:pPr>
      <w:r w:rsidRPr="00FA12B8">
        <w:rPr>
          <w:rFonts w:ascii="Arial" w:hAnsi="Arial" w:cs="Arial"/>
          <w:sz w:val="22"/>
          <w:szCs w:val="22"/>
        </w:rPr>
        <w:t>Zamawiający nie wyraża zgody na powierzenie podwykonawcom realizacji elementów Zamówienia.</w:t>
      </w:r>
    </w:p>
    <w:p w14:paraId="77B80065" w14:textId="77777777" w:rsidR="00FA12B8" w:rsidRPr="00FA12B8" w:rsidRDefault="00FA12B8" w:rsidP="009D605C">
      <w:pPr>
        <w:numPr>
          <w:ilvl w:val="0"/>
          <w:numId w:val="48"/>
        </w:numPr>
        <w:suppressAutoHyphens w:val="0"/>
        <w:spacing w:line="360" w:lineRule="auto"/>
        <w:ind w:left="142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FA12B8">
        <w:rPr>
          <w:rFonts w:ascii="Arial" w:eastAsia="Calibri" w:hAnsi="Arial" w:cs="Arial"/>
          <w:sz w:val="22"/>
          <w:szCs w:val="22"/>
          <w:lang w:eastAsia="en-US"/>
        </w:rPr>
        <w:t>Wykonawca gwarantuje, iż w realizacji niniejszej Umowy nie będą brali udziału etatowi pracownicy PKP Polskie Linie Kolejowe S.A.</w:t>
      </w:r>
      <w:bookmarkStart w:id="2" w:name="_Toc11666391"/>
    </w:p>
    <w:bookmarkEnd w:id="2"/>
    <w:p w14:paraId="27296794" w14:textId="04DED5D8" w:rsidR="00FA12B8" w:rsidRPr="00A12963" w:rsidRDefault="00FA12B8" w:rsidP="009D605C">
      <w:pPr>
        <w:numPr>
          <w:ilvl w:val="0"/>
          <w:numId w:val="48"/>
        </w:numPr>
        <w:suppressAutoHyphens w:val="0"/>
        <w:spacing w:line="360" w:lineRule="auto"/>
        <w:ind w:left="142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A12963">
        <w:rPr>
          <w:rFonts w:ascii="Arial" w:eastAsia="Calibri" w:hAnsi="Arial" w:cs="Arial"/>
          <w:sz w:val="22"/>
          <w:szCs w:val="22"/>
          <w:lang w:eastAsia="en-US"/>
        </w:rPr>
        <w:t>Wykonawca jest zobowiązany do zapoznania się z wszelkimi dokumentami dostarczonymi przez Zamawiającego w trakcie obowiązywania Umowy, niezwłocznie po ich otrzymaniu, a w przypadku stwierdzenia jakichkolwiek wad w tych dokumentach, w szczególności elementów, które mogą przeszkodzić w prawidłowym wykonaniu Robót lub innych czynności objętych przedmiotem Umowy, zobowiązany jest do niezwłocznego</w:t>
      </w:r>
      <w:r w:rsidR="00CF69DF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A12963">
        <w:rPr>
          <w:rFonts w:ascii="Arial" w:eastAsia="Calibri" w:hAnsi="Arial" w:cs="Arial"/>
          <w:sz w:val="22"/>
          <w:szCs w:val="22"/>
          <w:lang w:eastAsia="en-US"/>
        </w:rPr>
        <w:t xml:space="preserve">powiadomienia o tym fakcie Zamawiającego, nie później niż w terminie </w:t>
      </w:r>
      <w:r w:rsidRPr="00A12963">
        <w:rPr>
          <w:rFonts w:ascii="Arial" w:eastAsia="Calibri" w:hAnsi="Arial" w:cs="Arial"/>
          <w:b/>
          <w:sz w:val="22"/>
          <w:szCs w:val="22"/>
          <w:lang w:eastAsia="en-US"/>
        </w:rPr>
        <w:t>7 dni</w:t>
      </w:r>
      <w:r w:rsidRPr="00A12963">
        <w:rPr>
          <w:rFonts w:ascii="Arial" w:eastAsia="Calibri" w:hAnsi="Arial" w:cs="Arial"/>
          <w:sz w:val="22"/>
          <w:szCs w:val="22"/>
          <w:lang w:eastAsia="en-US"/>
        </w:rPr>
        <w:t xml:space="preserve"> od daty ich ujawnienia. Wykonawca ponosi odpowiedzialność wobec Zamawiającego z tytułu szkód wynikłych na skutek wad przedmiotowych dokumentów, jeżeli, pomimo ich stwierdzenia, nie poinformował o nich Zamawiającego.</w:t>
      </w:r>
    </w:p>
    <w:p w14:paraId="7A774F3C" w14:textId="77777777" w:rsidR="00FA12B8" w:rsidRPr="00A12963" w:rsidRDefault="00FA12B8" w:rsidP="009D605C">
      <w:pPr>
        <w:numPr>
          <w:ilvl w:val="0"/>
          <w:numId w:val="48"/>
        </w:numPr>
        <w:suppressAutoHyphens w:val="0"/>
        <w:spacing w:line="360" w:lineRule="auto"/>
        <w:ind w:left="142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A12963">
        <w:rPr>
          <w:rFonts w:ascii="Arial" w:eastAsia="Calibri" w:hAnsi="Arial" w:cs="Arial"/>
          <w:sz w:val="22"/>
          <w:szCs w:val="22"/>
          <w:lang w:eastAsia="en-US"/>
        </w:rPr>
        <w:t>Zamawiający jest uprawniony do dokonywania w każdym czasie zmian w dokumentacji, o czym niezwłocznie poinformuje Wykonawcę w formie pisemnej. W przypadku, gdy Wykonawca przystąpił już do wykonywania Robót w oparciu o dotychczasową dokumentację, Wykonawcę nie będą obciążać koszty wynikłe ze zmiany dokumentacji.</w:t>
      </w:r>
    </w:p>
    <w:p w14:paraId="4E27B306" w14:textId="77777777" w:rsidR="00FA12B8" w:rsidRPr="00A12963" w:rsidRDefault="00FA12B8" w:rsidP="009D605C">
      <w:pPr>
        <w:numPr>
          <w:ilvl w:val="0"/>
          <w:numId w:val="48"/>
        </w:numPr>
        <w:suppressAutoHyphens w:val="0"/>
        <w:spacing w:line="360" w:lineRule="auto"/>
        <w:ind w:left="142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A12963">
        <w:rPr>
          <w:rFonts w:ascii="Arial" w:eastAsia="Calibri" w:hAnsi="Arial" w:cs="Arial"/>
          <w:sz w:val="22"/>
          <w:szCs w:val="22"/>
          <w:lang w:eastAsia="en-US"/>
        </w:rPr>
        <w:t>Wykonawca nie jest uprawniony do dokonywania jakichkolwiek zmian w dokumentacji.</w:t>
      </w:r>
    </w:p>
    <w:p w14:paraId="3FB12936" w14:textId="27597C92" w:rsidR="00147EE1" w:rsidRDefault="00A60FAA" w:rsidP="009D605C">
      <w:pPr>
        <w:numPr>
          <w:ilvl w:val="0"/>
          <w:numId w:val="48"/>
        </w:numPr>
        <w:suppressAutoHyphens w:val="0"/>
        <w:spacing w:line="360" w:lineRule="auto"/>
        <w:ind w:left="142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2B14F2">
        <w:rPr>
          <w:rFonts w:ascii="Arial" w:hAnsi="Arial" w:cs="Arial"/>
          <w:sz w:val="22"/>
          <w:szCs w:val="22"/>
          <w:lang w:eastAsia="pl-PL"/>
        </w:rPr>
        <w:t xml:space="preserve">Wykonawca przed rozpoczęciem realizacji Umowy powinien uzyskać zezwolenie na prawo wstępu na teren </w:t>
      </w:r>
      <w:proofErr w:type="gramStart"/>
      <w:r w:rsidRPr="002B14F2">
        <w:rPr>
          <w:rFonts w:ascii="Arial" w:hAnsi="Arial" w:cs="Arial"/>
          <w:sz w:val="22"/>
          <w:szCs w:val="22"/>
          <w:lang w:eastAsia="pl-PL"/>
        </w:rPr>
        <w:t>kolejowy,</w:t>
      </w:r>
      <w:proofErr w:type="gramEnd"/>
      <w:r w:rsidRPr="002B14F2">
        <w:rPr>
          <w:rFonts w:ascii="Arial" w:hAnsi="Arial" w:cs="Arial"/>
          <w:sz w:val="22"/>
          <w:szCs w:val="22"/>
          <w:lang w:eastAsia="pl-PL"/>
        </w:rPr>
        <w:t xml:space="preserve"> oraz </w:t>
      </w:r>
      <w:r w:rsidRPr="00091C71">
        <w:rPr>
          <w:rFonts w:ascii="Arial" w:hAnsi="Arial" w:cs="Arial"/>
          <w:sz w:val="22"/>
          <w:szCs w:val="22"/>
          <w:lang w:eastAsia="pl-PL"/>
        </w:rPr>
        <w:t>powiadomić pisemnie o tym Koordynatora realizacji Umowy ze strony Zamawiającego, o którym mowa w § 2</w:t>
      </w:r>
      <w:r w:rsidR="00D721A6">
        <w:rPr>
          <w:rFonts w:ascii="Arial" w:hAnsi="Arial" w:cs="Arial"/>
          <w:sz w:val="22"/>
          <w:szCs w:val="22"/>
          <w:lang w:eastAsia="pl-PL"/>
        </w:rPr>
        <w:t>4</w:t>
      </w:r>
      <w:r w:rsidRPr="00091C71">
        <w:rPr>
          <w:rFonts w:ascii="Arial" w:hAnsi="Arial" w:cs="Arial"/>
          <w:sz w:val="22"/>
          <w:szCs w:val="22"/>
          <w:lang w:eastAsia="pl-PL"/>
        </w:rPr>
        <w:t xml:space="preserve"> ust. 1 Umowy.</w:t>
      </w:r>
      <w:r w:rsidRPr="00091C71">
        <w:rPr>
          <w:rFonts w:ascii="Arial" w:hAnsi="Arial" w:cs="Arial"/>
          <w:sz w:val="22"/>
          <w:szCs w:val="22"/>
        </w:rPr>
        <w:t xml:space="preserve"> „Zasady wstępu na obszar kolejowy zarządzany przez PKP Polskie </w:t>
      </w:r>
      <w:r w:rsidRPr="002B14F2">
        <w:rPr>
          <w:rFonts w:ascii="Arial" w:hAnsi="Arial" w:cs="Arial"/>
          <w:sz w:val="22"/>
          <w:szCs w:val="22"/>
        </w:rPr>
        <w:t xml:space="preserve">Linie Kolejowe S.A – Id-21” dostępne są na stronie internetowej </w:t>
      </w:r>
      <w:hyperlink r:id="rId15" w:history="1">
        <w:r w:rsidRPr="002B14F2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  <w:r w:rsidRPr="002B14F2">
        <w:rPr>
          <w:rFonts w:ascii="Arial" w:hAnsi="Arial" w:cs="Arial"/>
          <w:sz w:val="22"/>
          <w:szCs w:val="22"/>
        </w:rPr>
        <w:t>.</w:t>
      </w:r>
    </w:p>
    <w:p w14:paraId="5ABEEEBD" w14:textId="17B803F4" w:rsidR="00147EE1" w:rsidRPr="00147EE1" w:rsidRDefault="00147EE1" w:rsidP="009D605C">
      <w:pPr>
        <w:numPr>
          <w:ilvl w:val="0"/>
          <w:numId w:val="48"/>
        </w:numPr>
        <w:suppressAutoHyphens w:val="0"/>
        <w:spacing w:line="360" w:lineRule="auto"/>
        <w:ind w:left="142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147EE1">
        <w:rPr>
          <w:rFonts w:ascii="Arial" w:eastAsia="Calibri" w:hAnsi="Arial" w:cs="Arial"/>
          <w:sz w:val="22"/>
          <w:szCs w:val="22"/>
          <w:lang w:eastAsia="en-US"/>
        </w:rPr>
        <w:t xml:space="preserve">Maksymalna kwota wynikająca z realizacji robót na Zadanie 1 nie może przekroczyć    </w:t>
      </w:r>
      <w:r w:rsidR="00CF69DF">
        <w:rPr>
          <w:rFonts w:ascii="Arial" w:eastAsia="Calibri" w:hAnsi="Arial" w:cs="Arial"/>
          <w:sz w:val="22"/>
          <w:szCs w:val="22"/>
          <w:lang w:eastAsia="en-US"/>
        </w:rPr>
        <w:t>425</w:t>
      </w:r>
      <w:r w:rsidRPr="00147EE1">
        <w:rPr>
          <w:rFonts w:ascii="Arial" w:eastAsia="Calibri" w:hAnsi="Arial" w:cs="Arial"/>
          <w:sz w:val="22"/>
          <w:szCs w:val="22"/>
          <w:lang w:eastAsia="en-US"/>
        </w:rPr>
        <w:t xml:space="preserve"> 000,00 zł netto i nie musi być wykorzystana w całości.</w:t>
      </w:r>
    </w:p>
    <w:p w14:paraId="411538C7" w14:textId="0CDC6C08" w:rsidR="00147EE1" w:rsidRDefault="00147EE1" w:rsidP="009D605C">
      <w:pPr>
        <w:numPr>
          <w:ilvl w:val="0"/>
          <w:numId w:val="48"/>
        </w:numPr>
        <w:suppressAutoHyphens w:val="0"/>
        <w:spacing w:line="360" w:lineRule="auto"/>
        <w:ind w:left="142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147EE1">
        <w:rPr>
          <w:rFonts w:ascii="Arial" w:eastAsia="Calibri" w:hAnsi="Arial" w:cs="Arial"/>
          <w:sz w:val="22"/>
          <w:szCs w:val="22"/>
          <w:lang w:eastAsia="en-US"/>
        </w:rPr>
        <w:t xml:space="preserve">Maksymalna kwota wynikająca z realizacji robót na Zadanie 2 nie może przekroczyć     </w:t>
      </w:r>
      <w:r w:rsidR="0054372D">
        <w:rPr>
          <w:rFonts w:ascii="Arial" w:eastAsia="Calibri" w:hAnsi="Arial" w:cs="Arial"/>
          <w:sz w:val="22"/>
          <w:szCs w:val="22"/>
          <w:lang w:eastAsia="en-US"/>
        </w:rPr>
        <w:t>425</w:t>
      </w:r>
      <w:r w:rsidRPr="00147EE1">
        <w:rPr>
          <w:rFonts w:ascii="Arial" w:eastAsia="Calibri" w:hAnsi="Arial" w:cs="Arial"/>
          <w:sz w:val="22"/>
          <w:szCs w:val="22"/>
          <w:lang w:eastAsia="en-US"/>
        </w:rPr>
        <w:t xml:space="preserve"> 000,00 zł netto i nie musi być wykorzystana w całości.</w:t>
      </w:r>
    </w:p>
    <w:p w14:paraId="4AA468A4" w14:textId="0748FE00" w:rsidR="001B71EA" w:rsidRPr="001B71EA" w:rsidRDefault="001B71EA" w:rsidP="009D605C">
      <w:pPr>
        <w:numPr>
          <w:ilvl w:val="0"/>
          <w:numId w:val="48"/>
        </w:numPr>
        <w:suppressAutoHyphens w:val="0"/>
        <w:spacing w:line="360" w:lineRule="auto"/>
        <w:ind w:left="142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147EE1">
        <w:rPr>
          <w:rFonts w:ascii="Arial" w:eastAsia="Calibri" w:hAnsi="Arial" w:cs="Arial"/>
          <w:sz w:val="22"/>
          <w:szCs w:val="22"/>
          <w:lang w:eastAsia="en-US"/>
        </w:rPr>
        <w:t xml:space="preserve">Maksymalna kwota wynikająca z realizacji robót na Zadanie </w:t>
      </w:r>
      <w:r>
        <w:rPr>
          <w:rFonts w:ascii="Arial" w:eastAsia="Calibri" w:hAnsi="Arial" w:cs="Arial"/>
          <w:sz w:val="22"/>
          <w:szCs w:val="22"/>
          <w:lang w:eastAsia="en-US"/>
        </w:rPr>
        <w:t>3</w:t>
      </w:r>
      <w:r w:rsidRPr="00147EE1">
        <w:rPr>
          <w:rFonts w:ascii="Arial" w:eastAsia="Calibri" w:hAnsi="Arial" w:cs="Arial"/>
          <w:sz w:val="22"/>
          <w:szCs w:val="22"/>
          <w:lang w:eastAsia="en-US"/>
        </w:rPr>
        <w:t xml:space="preserve"> nie może przekroczyć     </w:t>
      </w:r>
      <w:r w:rsidR="0054372D">
        <w:rPr>
          <w:rFonts w:ascii="Arial" w:eastAsia="Calibri" w:hAnsi="Arial" w:cs="Arial"/>
          <w:sz w:val="22"/>
          <w:szCs w:val="22"/>
          <w:lang w:eastAsia="en-US"/>
        </w:rPr>
        <w:t>150</w:t>
      </w:r>
      <w:r w:rsidRPr="00147EE1">
        <w:rPr>
          <w:rFonts w:ascii="Arial" w:eastAsia="Calibri" w:hAnsi="Arial" w:cs="Arial"/>
          <w:sz w:val="22"/>
          <w:szCs w:val="22"/>
          <w:lang w:eastAsia="en-US"/>
        </w:rPr>
        <w:t xml:space="preserve"> 000,00 zł netto i nie musi być wykorzystana w całości.</w:t>
      </w:r>
    </w:p>
    <w:p w14:paraId="38F3B020" w14:textId="367E054B" w:rsidR="00F11F80" w:rsidRPr="00147EE1" w:rsidRDefault="00F11F80" w:rsidP="009D605C">
      <w:pPr>
        <w:numPr>
          <w:ilvl w:val="0"/>
          <w:numId w:val="48"/>
        </w:numPr>
        <w:suppressAutoHyphens w:val="0"/>
        <w:spacing w:line="360" w:lineRule="auto"/>
        <w:ind w:left="142"/>
        <w:jc w:val="left"/>
        <w:rPr>
          <w:rFonts w:ascii="Arial" w:eastAsia="Calibri" w:hAnsi="Arial" w:cs="Arial"/>
          <w:color w:val="FF0000"/>
          <w:sz w:val="22"/>
          <w:szCs w:val="22"/>
          <w:lang w:eastAsia="en-US"/>
        </w:rPr>
      </w:pPr>
      <w:r w:rsidRPr="00147EE1">
        <w:rPr>
          <w:rFonts w:ascii="Arial" w:hAnsi="Arial" w:cs="Arial"/>
          <w:sz w:val="22"/>
          <w:szCs w:val="22"/>
        </w:rPr>
        <w:lastRenderedPageBreak/>
        <w:t>Wykonawca w terminie 3 dni od daty zawarcia Umowy przedstawi Zamawiającemu kopię polisy ubezpieczenia od odpowiedzialności cywilnej, a w przypadku jej braku inny dokument potwierdzający, że Wykonawca jest ubezpieczony od odpowiedzialności cywilnej (zarówno kontraktowej, jak i deliktowej) Wykonawcy w zakresie prowadzonej przez niego działalności, obejmującej zawinione przez Wykonawcę spowodowanie śmierci lub uszkodzenie ciała oraz szkodę majątkową na majątku własnym lub osób trzecich na sumę gwarancyjną nie niższą niż:</w:t>
      </w:r>
    </w:p>
    <w:p w14:paraId="77B88FEB" w14:textId="32068CEB" w:rsidR="00F11F80" w:rsidRPr="00DA708F" w:rsidRDefault="00F11F80" w:rsidP="009D605C">
      <w:pPr>
        <w:pStyle w:val="Akapitzlist"/>
        <w:numPr>
          <w:ilvl w:val="0"/>
          <w:numId w:val="35"/>
        </w:numPr>
        <w:suppressAutoHyphens w:val="0"/>
        <w:autoSpaceDE/>
        <w:spacing w:line="360" w:lineRule="auto"/>
        <w:ind w:left="709" w:hanging="425"/>
        <w:contextualSpacing/>
        <w:rPr>
          <w:rFonts w:ascii="Arial" w:hAnsi="Arial" w:cs="Arial"/>
          <w:sz w:val="22"/>
          <w:szCs w:val="22"/>
        </w:rPr>
      </w:pPr>
      <w:r w:rsidRPr="00DA708F">
        <w:rPr>
          <w:rFonts w:ascii="Arial" w:hAnsi="Arial" w:cs="Arial"/>
          <w:sz w:val="22"/>
          <w:szCs w:val="22"/>
        </w:rPr>
        <w:t xml:space="preserve">dla Zadania nr 1 – </w:t>
      </w:r>
      <w:r w:rsidR="00CF69DF">
        <w:rPr>
          <w:rFonts w:ascii="Arial" w:hAnsi="Arial" w:cs="Arial"/>
          <w:sz w:val="22"/>
          <w:szCs w:val="22"/>
        </w:rPr>
        <w:t>425</w:t>
      </w:r>
      <w:r w:rsidRPr="00DA708F">
        <w:rPr>
          <w:rFonts w:ascii="Arial" w:hAnsi="Arial" w:cs="Arial"/>
          <w:sz w:val="22"/>
          <w:szCs w:val="22"/>
        </w:rPr>
        <w:t xml:space="preserve"> 000,00 zł ( słownie: </w:t>
      </w:r>
      <w:r w:rsidR="00CF69DF" w:rsidRPr="00CF69DF">
        <w:rPr>
          <w:rFonts w:ascii="Arial" w:hAnsi="Arial" w:cs="Arial"/>
          <w:sz w:val="22"/>
          <w:szCs w:val="22"/>
        </w:rPr>
        <w:t xml:space="preserve">czterysta dwadzieścia pięć tysięcy </w:t>
      </w:r>
      <w:r w:rsidRPr="00DA708F">
        <w:rPr>
          <w:rFonts w:ascii="Arial" w:hAnsi="Arial" w:cs="Arial"/>
          <w:sz w:val="22"/>
          <w:szCs w:val="22"/>
        </w:rPr>
        <w:t xml:space="preserve">złotych </w:t>
      </w:r>
      <w:r w:rsidR="001B71EA">
        <w:rPr>
          <w:rFonts w:ascii="Arial" w:hAnsi="Arial" w:cs="Arial"/>
          <w:sz w:val="22"/>
          <w:szCs w:val="22"/>
        </w:rPr>
        <w:t xml:space="preserve"> </w:t>
      </w:r>
      <w:r w:rsidRPr="00DA708F">
        <w:rPr>
          <w:rFonts w:ascii="Arial" w:hAnsi="Arial" w:cs="Arial"/>
          <w:sz w:val="22"/>
          <w:szCs w:val="22"/>
        </w:rPr>
        <w:t>00/100);</w:t>
      </w:r>
    </w:p>
    <w:p w14:paraId="12892667" w14:textId="62D10561" w:rsidR="00F11F80" w:rsidRDefault="00F11F80" w:rsidP="009D605C">
      <w:pPr>
        <w:pStyle w:val="Akapitzlist"/>
        <w:numPr>
          <w:ilvl w:val="0"/>
          <w:numId w:val="35"/>
        </w:numPr>
        <w:suppressAutoHyphens w:val="0"/>
        <w:autoSpaceDE/>
        <w:spacing w:line="360" w:lineRule="auto"/>
        <w:ind w:left="709" w:hanging="425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dla Zadania nr 2 – </w:t>
      </w:r>
      <w:r w:rsidR="001B71EA">
        <w:rPr>
          <w:rFonts w:ascii="Arial" w:hAnsi="Arial" w:cs="Arial"/>
          <w:sz w:val="22"/>
          <w:szCs w:val="22"/>
        </w:rPr>
        <w:t>425</w:t>
      </w:r>
      <w:r w:rsidRPr="00DA708F">
        <w:rPr>
          <w:rFonts w:ascii="Arial" w:hAnsi="Arial" w:cs="Arial"/>
          <w:sz w:val="22"/>
          <w:szCs w:val="22"/>
        </w:rPr>
        <w:t xml:space="preserve"> 000,00 zł ( słownie: </w:t>
      </w:r>
      <w:r w:rsidR="001B71EA">
        <w:rPr>
          <w:rFonts w:ascii="Arial" w:hAnsi="Arial" w:cs="Arial"/>
          <w:sz w:val="22"/>
          <w:szCs w:val="22"/>
        </w:rPr>
        <w:t>czterysta dwadzieścia pięć</w:t>
      </w:r>
      <w:r>
        <w:rPr>
          <w:rFonts w:ascii="Arial" w:hAnsi="Arial" w:cs="Arial"/>
          <w:sz w:val="22"/>
          <w:szCs w:val="22"/>
        </w:rPr>
        <w:t xml:space="preserve"> tysięcy złotych 00/100)</w:t>
      </w:r>
      <w:r w:rsidR="001B71EA">
        <w:rPr>
          <w:rFonts w:ascii="Arial" w:hAnsi="Arial" w:cs="Arial"/>
          <w:sz w:val="22"/>
          <w:szCs w:val="22"/>
        </w:rPr>
        <w:t>;</w:t>
      </w:r>
    </w:p>
    <w:p w14:paraId="0A8B4444" w14:textId="405991B7" w:rsidR="001B71EA" w:rsidRPr="001B71EA" w:rsidRDefault="001B71EA" w:rsidP="009D605C">
      <w:pPr>
        <w:pStyle w:val="Akapitzlist"/>
        <w:numPr>
          <w:ilvl w:val="0"/>
          <w:numId w:val="35"/>
        </w:numPr>
        <w:suppressAutoHyphens w:val="0"/>
        <w:autoSpaceDE/>
        <w:spacing w:line="360" w:lineRule="auto"/>
        <w:ind w:left="709" w:hanging="425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Zadania nr 3 – 150</w:t>
      </w:r>
      <w:r w:rsidRPr="00DA708F">
        <w:rPr>
          <w:rFonts w:ascii="Arial" w:hAnsi="Arial" w:cs="Arial"/>
          <w:sz w:val="22"/>
          <w:szCs w:val="22"/>
        </w:rPr>
        <w:t xml:space="preserve"> 000,00 zł ( słownie: </w:t>
      </w:r>
      <w:r>
        <w:rPr>
          <w:rFonts w:ascii="Arial" w:hAnsi="Arial" w:cs="Arial"/>
          <w:sz w:val="22"/>
          <w:szCs w:val="22"/>
        </w:rPr>
        <w:t>sto pięćdziesiąt tysięcy złotych 00/100).</w:t>
      </w:r>
    </w:p>
    <w:p w14:paraId="3292EFFF" w14:textId="77777777" w:rsidR="00F11F80" w:rsidRPr="00425FFE" w:rsidRDefault="00F11F80" w:rsidP="009D605C">
      <w:pPr>
        <w:spacing w:line="360" w:lineRule="auto"/>
        <w:ind w:left="142"/>
        <w:jc w:val="left"/>
        <w:rPr>
          <w:rFonts w:ascii="Arial" w:hAnsi="Arial" w:cs="Arial"/>
          <w:sz w:val="22"/>
          <w:szCs w:val="22"/>
        </w:rPr>
      </w:pPr>
      <w:r w:rsidRPr="00DA708F">
        <w:rPr>
          <w:rFonts w:ascii="Arial" w:hAnsi="Arial" w:cs="Arial"/>
          <w:sz w:val="22"/>
          <w:szCs w:val="22"/>
        </w:rPr>
        <w:t xml:space="preserve">W przypadku </w:t>
      </w:r>
      <w:r w:rsidRPr="00425FFE">
        <w:rPr>
          <w:rFonts w:ascii="Arial" w:hAnsi="Arial" w:cs="Arial"/>
          <w:sz w:val="22"/>
          <w:szCs w:val="22"/>
        </w:rPr>
        <w:t>złożenia oferty na więcej niż jedno zadanie Wykonawca zobowiązany jest do posiadania ubezpieczenia OC na sumę gwarancyjną o najwyższej wartości przewidzianej dla zadania objętego ofertą.</w:t>
      </w:r>
    </w:p>
    <w:p w14:paraId="00E68BFB" w14:textId="77777777" w:rsidR="008951E8" w:rsidRPr="00D2736C" w:rsidRDefault="008951E8" w:rsidP="004D5FE8">
      <w:pPr>
        <w:suppressAutoHyphens w:val="0"/>
        <w:spacing w:line="360" w:lineRule="auto"/>
        <w:ind w:left="284"/>
        <w:jc w:val="left"/>
        <w:rPr>
          <w:rFonts w:ascii="Arial" w:eastAsia="Calibri" w:hAnsi="Arial" w:cs="Arial"/>
          <w:sz w:val="22"/>
          <w:szCs w:val="22"/>
          <w:lang w:eastAsia="en-US"/>
        </w:rPr>
      </w:pPr>
    </w:p>
    <w:p w14:paraId="21949887" w14:textId="25633A84" w:rsidR="00900672" w:rsidRPr="00D2736C" w:rsidRDefault="006030E5" w:rsidP="00F653F1">
      <w:pPr>
        <w:pStyle w:val="Nagwek1"/>
      </w:pPr>
      <w:bookmarkStart w:id="3" w:name="_Toc83980403"/>
      <w:r w:rsidRPr="00D2736C">
        <w:t>R</w:t>
      </w:r>
      <w:r w:rsidR="00B564BE" w:rsidRPr="00D2736C">
        <w:t xml:space="preserve">ozdział </w:t>
      </w:r>
      <w:r w:rsidR="00D73AD6" w:rsidRPr="00D2736C">
        <w:t>III</w:t>
      </w:r>
      <w:r w:rsidR="003E10F6" w:rsidRPr="00D2736C">
        <w:t xml:space="preserve"> –</w:t>
      </w:r>
      <w:r w:rsidR="00900672" w:rsidRPr="00D2736C">
        <w:t xml:space="preserve"> </w:t>
      </w:r>
      <w:r w:rsidR="00C06FC6" w:rsidRPr="00D2736C">
        <w:t>Warunki udziału w postępowaniu i informacja o wymaganych dokumentach</w:t>
      </w:r>
      <w:bookmarkEnd w:id="3"/>
    </w:p>
    <w:p w14:paraId="7EA051BE" w14:textId="77777777" w:rsidR="00950721" w:rsidRPr="00D2736C" w:rsidRDefault="00950721" w:rsidP="00950721">
      <w:pPr>
        <w:spacing w:line="360" w:lineRule="auto"/>
        <w:ind w:left="284"/>
        <w:contextualSpacing/>
        <w:jc w:val="left"/>
        <w:rPr>
          <w:rFonts w:ascii="Arial" w:hAnsi="Arial" w:cs="Arial"/>
          <w:sz w:val="22"/>
          <w:szCs w:val="22"/>
        </w:rPr>
      </w:pPr>
    </w:p>
    <w:p w14:paraId="1DFC9EB8" w14:textId="77777777" w:rsidR="00584D40" w:rsidRPr="00D2736C" w:rsidRDefault="00584D40" w:rsidP="00584D40">
      <w:pPr>
        <w:numPr>
          <w:ilvl w:val="1"/>
          <w:numId w:val="3"/>
        </w:numPr>
        <w:tabs>
          <w:tab w:val="clear" w:pos="1440"/>
        </w:tabs>
        <w:spacing w:line="360" w:lineRule="auto"/>
        <w:ind w:left="284" w:hanging="284"/>
        <w:contextualSpacing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O udzielenie Zamówienia może ubiegać się Wykonawca:</w:t>
      </w:r>
    </w:p>
    <w:p w14:paraId="173A4BE0" w14:textId="77777777" w:rsidR="0088756F" w:rsidRPr="00D2736C" w:rsidRDefault="0088756F" w:rsidP="0088756F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327D8008" w14:textId="77777777" w:rsidR="0088756F" w:rsidRPr="00D2736C" w:rsidRDefault="0088756F" w:rsidP="0088756F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posiada uprawnienia do prowadzenia określonej działalności gospodarczej lub zawodowej, o ile wynika to z odrębnych przepisów;</w:t>
      </w:r>
    </w:p>
    <w:p w14:paraId="13A57A77" w14:textId="77777777" w:rsidR="0088756F" w:rsidRPr="00D2736C" w:rsidRDefault="0088756F" w:rsidP="0088756F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znajduje się w sytuacji ekonomicznej lub finansowej zapewniającej wykonanie Zamówienia;</w:t>
      </w:r>
    </w:p>
    <w:p w14:paraId="4E57EC9D" w14:textId="77777777" w:rsidR="0088756F" w:rsidRPr="00D2736C" w:rsidRDefault="0088756F" w:rsidP="0088756F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posiada zdolność techniczną lub zawodową do wykonania Zamówienia;</w:t>
      </w:r>
    </w:p>
    <w:p w14:paraId="1E1D2485" w14:textId="6C447320" w:rsidR="0088756F" w:rsidRPr="00D2736C" w:rsidRDefault="0088756F" w:rsidP="0088756F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którego oferta nie podlega odrzuceniu na p</w:t>
      </w:r>
      <w:r w:rsidR="00E6547B" w:rsidRPr="00D2736C">
        <w:rPr>
          <w:rFonts w:ascii="Arial" w:hAnsi="Arial" w:cs="Arial"/>
          <w:sz w:val="22"/>
          <w:szCs w:val="22"/>
        </w:rPr>
        <w:t>odstawie § 30 ust. 1 Regulaminu:</w:t>
      </w:r>
    </w:p>
    <w:p w14:paraId="5F0EC1DB" w14:textId="592F4605" w:rsidR="0088756F" w:rsidRPr="00D2736C" w:rsidRDefault="005C3D5C" w:rsidP="00E6547B">
      <w:pPr>
        <w:tabs>
          <w:tab w:val="num" w:pos="709"/>
        </w:tabs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5a) k</w:t>
      </w:r>
      <w:r w:rsidR="0088756F" w:rsidRPr="00D2736C">
        <w:rPr>
          <w:rFonts w:ascii="Arial" w:hAnsi="Arial" w:cs="Arial"/>
          <w:sz w:val="22"/>
          <w:szCs w:val="22"/>
        </w:rPr>
        <w:t>tórego oferta nie podlega odrzuceniu na podstawie §</w:t>
      </w:r>
      <w:r w:rsidR="00C6598E">
        <w:rPr>
          <w:rFonts w:ascii="Arial" w:hAnsi="Arial" w:cs="Arial"/>
          <w:sz w:val="22"/>
          <w:szCs w:val="22"/>
        </w:rPr>
        <w:t xml:space="preserve"> </w:t>
      </w:r>
      <w:r w:rsidR="0088756F" w:rsidRPr="00D2736C">
        <w:rPr>
          <w:rFonts w:ascii="Arial" w:hAnsi="Arial" w:cs="Arial"/>
          <w:sz w:val="22"/>
          <w:szCs w:val="22"/>
        </w:rPr>
        <w:t xml:space="preserve">30 ust. 2 Regulaminu </w:t>
      </w:r>
      <w:r w:rsidRPr="00D2736C">
        <w:rPr>
          <w:rFonts w:ascii="Arial" w:hAnsi="Arial" w:cs="Arial"/>
          <w:sz w:val="22"/>
          <w:szCs w:val="22"/>
        </w:rPr>
        <w:t xml:space="preserve">                    </w:t>
      </w:r>
      <w:r w:rsidR="0088756F" w:rsidRPr="00D2736C">
        <w:rPr>
          <w:rFonts w:ascii="Arial" w:hAnsi="Arial" w:cs="Arial"/>
          <w:sz w:val="22"/>
          <w:szCs w:val="22"/>
        </w:rPr>
        <w:t>w odniesieniu do przesłane</w:t>
      </w:r>
      <w:r w:rsidRPr="00D2736C">
        <w:rPr>
          <w:rFonts w:ascii="Arial" w:hAnsi="Arial" w:cs="Arial"/>
          <w:sz w:val="22"/>
          <w:szCs w:val="22"/>
        </w:rPr>
        <w:t>k, o których mowa w pkt 3, 6-8;</w:t>
      </w:r>
    </w:p>
    <w:p w14:paraId="00AE512B" w14:textId="692B4316" w:rsidR="00584D40" w:rsidRPr="00D2736C" w:rsidRDefault="0088756F" w:rsidP="0088756F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który nie podlega wykluczeniu z postępowania na podstawie ustawy z dnia 13 kwietnia 2022 r. o szczególnych rozwiązaniach w zakresie przeciwdziałania wspieraniu agresji na Ukrainę oraz służących ochronie bezpieczeństwa narodowego (</w:t>
      </w:r>
      <w:proofErr w:type="spellStart"/>
      <w:r w:rsidR="009A4F5E">
        <w:rPr>
          <w:rFonts w:ascii="Arial" w:hAnsi="Arial" w:cs="Arial"/>
          <w:sz w:val="22"/>
          <w:szCs w:val="22"/>
        </w:rPr>
        <w:t>t.j</w:t>
      </w:r>
      <w:proofErr w:type="spellEnd"/>
      <w:r w:rsidR="009A4F5E">
        <w:rPr>
          <w:rFonts w:ascii="Arial" w:hAnsi="Arial" w:cs="Arial"/>
          <w:sz w:val="22"/>
          <w:szCs w:val="22"/>
        </w:rPr>
        <w:t xml:space="preserve">. z </w:t>
      </w:r>
      <w:r w:rsidRPr="00D2736C">
        <w:rPr>
          <w:rFonts w:ascii="Arial" w:hAnsi="Arial" w:cs="Arial"/>
          <w:sz w:val="22"/>
          <w:szCs w:val="22"/>
        </w:rPr>
        <w:t xml:space="preserve">Dz. U. </w:t>
      </w:r>
      <w:r w:rsidR="00CF69DF">
        <w:rPr>
          <w:rFonts w:ascii="Arial" w:hAnsi="Arial" w:cs="Arial"/>
          <w:sz w:val="22"/>
          <w:szCs w:val="22"/>
        </w:rPr>
        <w:t>2025</w:t>
      </w:r>
      <w:r w:rsidRPr="00D2736C">
        <w:rPr>
          <w:rFonts w:ascii="Arial" w:hAnsi="Arial" w:cs="Arial"/>
          <w:sz w:val="22"/>
          <w:szCs w:val="22"/>
        </w:rPr>
        <w:t xml:space="preserve"> poz. </w:t>
      </w:r>
      <w:r w:rsidR="00CF69DF">
        <w:rPr>
          <w:rFonts w:ascii="Arial" w:hAnsi="Arial" w:cs="Arial"/>
          <w:sz w:val="22"/>
          <w:szCs w:val="22"/>
        </w:rPr>
        <w:t>514</w:t>
      </w:r>
      <w:r w:rsidRPr="00D2736C">
        <w:rPr>
          <w:rFonts w:ascii="Arial" w:hAnsi="Arial" w:cs="Arial"/>
          <w:sz w:val="22"/>
          <w:szCs w:val="22"/>
        </w:rPr>
        <w:t>).</w:t>
      </w:r>
      <w:r w:rsidR="00DD2FD4" w:rsidRPr="00D2736C">
        <w:rPr>
          <w:rFonts w:ascii="Arial" w:hAnsi="Arial" w:cs="Arial"/>
          <w:sz w:val="22"/>
          <w:szCs w:val="22"/>
        </w:rPr>
        <w:t xml:space="preserve"> </w:t>
      </w:r>
    </w:p>
    <w:p w14:paraId="772C1EB0" w14:textId="41766393" w:rsidR="00943486" w:rsidRDefault="00DD2FD4" w:rsidP="00943486">
      <w:pPr>
        <w:pStyle w:val="Akapitzlist"/>
        <w:numPr>
          <w:ilvl w:val="0"/>
          <w:numId w:val="28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bookmarkStart w:id="4" w:name="_Hlk190248284"/>
      <w:r w:rsidRPr="00D2736C">
        <w:rPr>
          <w:rFonts w:ascii="Arial" w:hAnsi="Arial" w:cs="Arial"/>
          <w:sz w:val="22"/>
          <w:szCs w:val="22"/>
        </w:rPr>
        <w:t>Zamawiający ustala szczegółowe warunki udziału w postępowaniu w zakresie posiadanej zdolności technicznej lub zawodowej Wykonawcy. Zamawiający uzna warunek za spełniony, j</w:t>
      </w:r>
      <w:r w:rsidRPr="00710208">
        <w:rPr>
          <w:rFonts w:ascii="Arial" w:hAnsi="Arial" w:cs="Arial"/>
          <w:sz w:val="22"/>
          <w:szCs w:val="22"/>
        </w:rPr>
        <w:t>eżeli Wykonawca wykaże, że</w:t>
      </w:r>
      <w:r w:rsidR="00674FF9" w:rsidRPr="00710208">
        <w:rPr>
          <w:rFonts w:ascii="Arial" w:hAnsi="Arial" w:cs="Arial"/>
          <w:sz w:val="22"/>
          <w:szCs w:val="22"/>
        </w:rPr>
        <w:t>:</w:t>
      </w:r>
    </w:p>
    <w:p w14:paraId="54EDE314" w14:textId="23C182B2" w:rsidR="00E05CA5" w:rsidRPr="00E05CA5" w:rsidRDefault="00E05CA5" w:rsidP="00E05CA5">
      <w:pPr>
        <w:pStyle w:val="Akapitzlist"/>
        <w:numPr>
          <w:ilvl w:val="0"/>
          <w:numId w:val="33"/>
        </w:numPr>
        <w:tabs>
          <w:tab w:val="left" w:pos="2694"/>
        </w:tabs>
        <w:spacing w:line="360" w:lineRule="auto"/>
        <w:rPr>
          <w:rFonts w:ascii="Arial" w:hAnsi="Arial" w:cs="Arial"/>
          <w:sz w:val="22"/>
          <w:szCs w:val="22"/>
        </w:rPr>
      </w:pPr>
      <w:r w:rsidRPr="00E05CA5">
        <w:rPr>
          <w:rFonts w:ascii="Arial" w:hAnsi="Arial" w:cs="Arial"/>
          <w:sz w:val="22"/>
          <w:szCs w:val="22"/>
        </w:rPr>
        <w:lastRenderedPageBreak/>
        <w:t xml:space="preserve">dysponuje osobami zdolnymi do wykonania Zamówienia w tym, co najmniej jedna musi posiadać </w:t>
      </w:r>
      <w:r w:rsidR="00CF69DF" w:rsidRPr="00CF69DF">
        <w:rPr>
          <w:rFonts w:ascii="Arial" w:hAnsi="Arial" w:cs="Arial"/>
          <w:sz w:val="22"/>
          <w:szCs w:val="22"/>
        </w:rPr>
        <w:t xml:space="preserve">uprawnienia kierownika robót w specjalności inżynieryjnej kolejowej w zakresie kolejowych obiektów budowlanych bez </w:t>
      </w:r>
      <w:proofErr w:type="gramStart"/>
      <w:r w:rsidR="00CF69DF" w:rsidRPr="00CF69DF">
        <w:rPr>
          <w:rFonts w:ascii="Arial" w:hAnsi="Arial" w:cs="Arial"/>
          <w:sz w:val="22"/>
          <w:szCs w:val="22"/>
        </w:rPr>
        <w:t>ograniczeń,</w:t>
      </w:r>
      <w:proofErr w:type="gramEnd"/>
      <w:r w:rsidR="00CF69DF" w:rsidRPr="00CF69DF">
        <w:rPr>
          <w:rFonts w:ascii="Arial" w:hAnsi="Arial" w:cs="Arial"/>
          <w:sz w:val="22"/>
          <w:szCs w:val="22"/>
        </w:rPr>
        <w:t xml:space="preserve"> lub inżynieryjnej kolejowej w zakresie kolejowych obiektów budowlanych w ograniczonym zakresie</w:t>
      </w:r>
      <w:r w:rsidR="00CF69DF">
        <w:rPr>
          <w:rFonts w:ascii="Arial" w:hAnsi="Arial" w:cs="Arial"/>
          <w:sz w:val="22"/>
          <w:szCs w:val="22"/>
        </w:rPr>
        <w:t xml:space="preserve"> </w:t>
      </w:r>
      <w:r w:rsidRPr="00E05CA5">
        <w:rPr>
          <w:rFonts w:ascii="Arial" w:hAnsi="Arial" w:cs="Arial"/>
          <w:sz w:val="22"/>
          <w:szCs w:val="22"/>
        </w:rPr>
        <w:t>wraz z ważnym członkostwem właściwej Okręgowej Izby Inżynierów;</w:t>
      </w:r>
    </w:p>
    <w:p w14:paraId="4AF7218C" w14:textId="452D50B4" w:rsidR="0094003D" w:rsidRPr="00E05CA5" w:rsidRDefault="00E05CA5" w:rsidP="00E05CA5">
      <w:pPr>
        <w:pStyle w:val="Akapitzlist"/>
        <w:numPr>
          <w:ilvl w:val="0"/>
          <w:numId w:val="33"/>
        </w:numPr>
        <w:tabs>
          <w:tab w:val="left" w:pos="2694"/>
        </w:tabs>
        <w:spacing w:line="360" w:lineRule="auto"/>
        <w:rPr>
          <w:rFonts w:ascii="Arial" w:hAnsi="Arial" w:cs="Arial"/>
          <w:sz w:val="22"/>
          <w:szCs w:val="22"/>
        </w:rPr>
      </w:pPr>
      <w:r w:rsidRPr="00E05CA5">
        <w:rPr>
          <w:rFonts w:ascii="Arial" w:hAnsi="Arial" w:cs="Arial"/>
          <w:sz w:val="22"/>
          <w:szCs w:val="22"/>
        </w:rPr>
        <w:t xml:space="preserve">w okresie ostatnich 5 lat przed upływem terminu składania ofert, a jeżeli okres  prowadzenia działalności jest krótszy-w tym okresie, wykonał roboty odpowiadające swym rodzajem robotom, stanowiącym przedmiot zamówienia w zakresie pojedynczej wymiany podkładów drewnianych dwustronnie otworowanych, podkładów drewnianych jednostronnie otworowanych, podkładów strunobetonowych, podkładów drewnianych na drewniane, podkładów drewnianych na strunobetonowe, podkładów strunobetonowych na drewniane, podrozjazdnic drewnianych, podkładów </w:t>
      </w:r>
      <w:proofErr w:type="spellStart"/>
      <w:r w:rsidRPr="00E05CA5">
        <w:rPr>
          <w:rFonts w:ascii="Arial" w:hAnsi="Arial" w:cs="Arial"/>
          <w:sz w:val="22"/>
          <w:szCs w:val="22"/>
        </w:rPr>
        <w:t>podzłączowych</w:t>
      </w:r>
      <w:proofErr w:type="spellEnd"/>
      <w:r w:rsidRPr="00E05CA5">
        <w:rPr>
          <w:rFonts w:ascii="Arial" w:hAnsi="Arial" w:cs="Arial"/>
          <w:sz w:val="22"/>
          <w:szCs w:val="22"/>
        </w:rPr>
        <w:t xml:space="preserve"> za łączną kwotę netto nie mniejszą niż: dla zadania 1 – 500 000,00 zł, dla zadania 2 – 450 000,00 zł, dla zadania 3 – 150 000,00 zł.</w:t>
      </w:r>
    </w:p>
    <w:bookmarkEnd w:id="4"/>
    <w:p w14:paraId="08127E6D" w14:textId="77777777" w:rsidR="00DD2FD4" w:rsidRPr="004D1CDB" w:rsidRDefault="00DD2FD4" w:rsidP="006B2FFD">
      <w:pPr>
        <w:pStyle w:val="Akapitzlist"/>
        <w:numPr>
          <w:ilvl w:val="0"/>
          <w:numId w:val="28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4D1CDB">
        <w:rPr>
          <w:rFonts w:ascii="Arial" w:hAnsi="Arial" w:cs="Arial"/>
          <w:sz w:val="22"/>
          <w:szCs w:val="22"/>
        </w:rPr>
        <w:t>Ocena spełniania warunków udziału w postępowaniu zakupowym będzie dokonana                  w oparciu o wymagane oświadczenia i dokumenty, wymienione w ust. 4 metodą spełnia (1) – nie spełnia (0).</w:t>
      </w:r>
    </w:p>
    <w:p w14:paraId="51F7FDDC" w14:textId="21DE097D" w:rsidR="005A6BAC" w:rsidRPr="004D1CDB" w:rsidRDefault="00DD2FD4" w:rsidP="00D158B9">
      <w:pPr>
        <w:pStyle w:val="Akapitzlist"/>
        <w:numPr>
          <w:ilvl w:val="0"/>
          <w:numId w:val="28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bookmarkStart w:id="5" w:name="_Hlk190248329"/>
      <w:r w:rsidRPr="004D1CDB">
        <w:rPr>
          <w:rFonts w:ascii="Arial" w:hAnsi="Arial" w:cs="Arial"/>
          <w:sz w:val="22"/>
          <w:szCs w:val="22"/>
        </w:rPr>
        <w:t>Na potwierdzenie spełnienia warunków udziału w postępowaniu zakupowym zgodnie                 z ust. 2 Wykonawcy zobo</w:t>
      </w:r>
      <w:r w:rsidR="0006507C" w:rsidRPr="004D1CDB">
        <w:rPr>
          <w:rFonts w:ascii="Arial" w:hAnsi="Arial" w:cs="Arial"/>
          <w:sz w:val="22"/>
          <w:szCs w:val="22"/>
        </w:rPr>
        <w:t>wiązani są złożyć wraz z ofertą</w:t>
      </w:r>
      <w:r w:rsidR="00E149A4" w:rsidRPr="004D1CDB">
        <w:rPr>
          <w:rFonts w:ascii="Arial" w:hAnsi="Arial" w:cs="Arial"/>
          <w:sz w:val="22"/>
          <w:szCs w:val="22"/>
        </w:rPr>
        <w:t>:</w:t>
      </w:r>
      <w:r w:rsidR="0006507C" w:rsidRPr="004D1CDB">
        <w:rPr>
          <w:rFonts w:ascii="Arial" w:hAnsi="Arial" w:cs="Arial"/>
          <w:sz w:val="22"/>
          <w:szCs w:val="22"/>
        </w:rPr>
        <w:t xml:space="preserve"> </w:t>
      </w:r>
    </w:p>
    <w:bookmarkEnd w:id="5"/>
    <w:p w14:paraId="4F1BF82F" w14:textId="18A3A92E" w:rsidR="00E05CA5" w:rsidRPr="00E05CA5" w:rsidRDefault="00E05CA5" w:rsidP="00E05CA5">
      <w:pPr>
        <w:pStyle w:val="Akapitzlist"/>
        <w:numPr>
          <w:ilvl w:val="0"/>
          <w:numId w:val="47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E05CA5">
        <w:rPr>
          <w:rFonts w:ascii="Arial" w:hAnsi="Arial" w:cs="Arial"/>
          <w:sz w:val="22"/>
          <w:szCs w:val="22"/>
        </w:rPr>
        <w:t xml:space="preserve">uprawnienia kierownika </w:t>
      </w:r>
      <w:r w:rsidR="00CF69DF">
        <w:rPr>
          <w:rFonts w:ascii="Arial" w:hAnsi="Arial" w:cs="Arial"/>
          <w:sz w:val="22"/>
          <w:szCs w:val="22"/>
        </w:rPr>
        <w:t xml:space="preserve">robót w specjalności inżynieryjnej kolejowej w zakresie kolejowych obiektów budowlanych bez </w:t>
      </w:r>
      <w:proofErr w:type="gramStart"/>
      <w:r w:rsidR="00CF69DF">
        <w:rPr>
          <w:rFonts w:ascii="Arial" w:hAnsi="Arial" w:cs="Arial"/>
          <w:sz w:val="22"/>
          <w:szCs w:val="22"/>
        </w:rPr>
        <w:t>ograniczeń,</w:t>
      </w:r>
      <w:proofErr w:type="gramEnd"/>
      <w:r w:rsidR="00CF69DF">
        <w:rPr>
          <w:rFonts w:ascii="Arial" w:hAnsi="Arial" w:cs="Arial"/>
          <w:sz w:val="22"/>
          <w:szCs w:val="22"/>
        </w:rPr>
        <w:t xml:space="preserve"> lub inżynieryjnej kolejowej w zakresie kolejowych obiektów budowlanych w ograniczonym zakresie</w:t>
      </w:r>
      <w:r w:rsidRPr="00E05CA5">
        <w:rPr>
          <w:rFonts w:ascii="Arial" w:hAnsi="Arial" w:cs="Arial"/>
          <w:sz w:val="22"/>
          <w:szCs w:val="22"/>
        </w:rPr>
        <w:t>;</w:t>
      </w:r>
    </w:p>
    <w:p w14:paraId="7F0D0993" w14:textId="77777777" w:rsidR="00E05CA5" w:rsidRPr="00E05CA5" w:rsidRDefault="00E05CA5" w:rsidP="00E05CA5">
      <w:pPr>
        <w:pStyle w:val="Akapitzlist"/>
        <w:numPr>
          <w:ilvl w:val="0"/>
          <w:numId w:val="47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E05CA5">
        <w:rPr>
          <w:rFonts w:ascii="Arial" w:hAnsi="Arial" w:cs="Arial"/>
          <w:sz w:val="22"/>
          <w:szCs w:val="22"/>
        </w:rPr>
        <w:t>zaświadczenie o ważnym członkostwie we właściwej Okręgowej Izbie Inżynierów Budownictwa dla osób, o których mowa w pkt 1).</w:t>
      </w:r>
    </w:p>
    <w:p w14:paraId="323538D3" w14:textId="2A1ACF42" w:rsidR="00E05CA5" w:rsidRPr="00E05CA5" w:rsidRDefault="00E05CA5" w:rsidP="00E05CA5">
      <w:pPr>
        <w:pStyle w:val="Akapitzlist"/>
        <w:numPr>
          <w:ilvl w:val="0"/>
          <w:numId w:val="47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E05CA5">
        <w:rPr>
          <w:rFonts w:ascii="Arial" w:hAnsi="Arial" w:cs="Arial"/>
          <w:sz w:val="22"/>
          <w:szCs w:val="22"/>
        </w:rPr>
        <w:t xml:space="preserve">wykaz wykonywanych robót budowlanych w okresie ostatnich 5 lat przed upływem terminu składania ofert, a jeżeli okres prowadzenia działalności jest krótszy-w tym okresie, wykonał roboty odpowiadające swym rodzajem robotom, stanowiącym przedmiot zamówienia w zakresie pojedynczej wymiany podkładów drewnianych dwustronnie otworowanych, podkładów drewnianych jednostronnie otworowanych, podkładów strunobetonowych, podkładów drewnianych na drewniane, podkładów drewnianych na strunobetonowe, podkładów strunobetonowych na drewniane, podrozjazdnic drewnianych, podkładów </w:t>
      </w:r>
      <w:proofErr w:type="spellStart"/>
      <w:r w:rsidRPr="00E05CA5">
        <w:rPr>
          <w:rFonts w:ascii="Arial" w:hAnsi="Arial" w:cs="Arial"/>
          <w:sz w:val="22"/>
          <w:szCs w:val="22"/>
        </w:rPr>
        <w:t>podzłączowych</w:t>
      </w:r>
      <w:proofErr w:type="spellEnd"/>
      <w:r w:rsidRPr="00E05CA5">
        <w:rPr>
          <w:rFonts w:ascii="Arial" w:hAnsi="Arial" w:cs="Arial"/>
          <w:sz w:val="22"/>
          <w:szCs w:val="22"/>
        </w:rPr>
        <w:t xml:space="preserve"> za łączną kwotę netto nie mniejszą niż: dla zadania 1 – </w:t>
      </w:r>
      <w:r w:rsidR="00CF69DF" w:rsidRPr="00CF69DF">
        <w:rPr>
          <w:rFonts w:ascii="Arial" w:hAnsi="Arial" w:cs="Arial"/>
          <w:sz w:val="22"/>
          <w:szCs w:val="22"/>
        </w:rPr>
        <w:t xml:space="preserve">450 000,00 </w:t>
      </w:r>
      <w:r w:rsidRPr="00E05CA5">
        <w:rPr>
          <w:rFonts w:ascii="Arial" w:hAnsi="Arial" w:cs="Arial"/>
          <w:sz w:val="22"/>
          <w:szCs w:val="22"/>
        </w:rPr>
        <w:t>zł, dla zadania 2 – 450 000,00 zł, dla zadania 3 – 150 000,00 zł. W wykazie należy przedstawić jedynie prace spełniające wymagania przedmiotowe i wartościowe, oraz</w:t>
      </w:r>
    </w:p>
    <w:p w14:paraId="2BE671F5" w14:textId="1651E41E" w:rsidR="00E05CA5" w:rsidRPr="00E05CA5" w:rsidRDefault="00E05CA5" w:rsidP="00E05CA5">
      <w:pPr>
        <w:pStyle w:val="Akapitzlist"/>
        <w:numPr>
          <w:ilvl w:val="0"/>
          <w:numId w:val="47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E05CA5">
        <w:rPr>
          <w:rFonts w:ascii="Arial" w:hAnsi="Arial" w:cs="Arial"/>
          <w:sz w:val="22"/>
          <w:szCs w:val="22"/>
        </w:rPr>
        <w:t xml:space="preserve">dokumenty potwierdzające, że roboty wykazane w wykazie przez Wykonawcę zostały wykonane należycie (referencje bądź inne dokumenty, przy czym faktura nie jest </w:t>
      </w:r>
      <w:r w:rsidRPr="00E05CA5">
        <w:rPr>
          <w:rFonts w:ascii="Arial" w:hAnsi="Arial" w:cs="Arial"/>
          <w:sz w:val="22"/>
          <w:szCs w:val="22"/>
        </w:rPr>
        <w:lastRenderedPageBreak/>
        <w:t>dokumentem potwierdzającym, że usługi zostały wykonane należycie); jeżeli w</w:t>
      </w:r>
      <w:r w:rsidR="00962A38">
        <w:rPr>
          <w:rFonts w:ascii="Arial" w:hAnsi="Arial" w:cs="Arial"/>
          <w:sz w:val="22"/>
          <w:szCs w:val="22"/>
        </w:rPr>
        <w:t> </w:t>
      </w:r>
      <w:r w:rsidRPr="00E05CA5">
        <w:rPr>
          <w:rFonts w:ascii="Arial" w:hAnsi="Arial" w:cs="Arial"/>
          <w:sz w:val="22"/>
          <w:szCs w:val="22"/>
        </w:rPr>
        <w:t>przedstawionym dokumencie potwierdzającym należyte wykonanie zamówienia znajdują się również inne usługi niż przedmiot zamówienia Wykonawca powinien wyliczyć wartość prac zgodnych z przedmiotem zamówienia i tę wartość należy wpisać w wykazie wykonanych robót.</w:t>
      </w:r>
    </w:p>
    <w:p w14:paraId="0580AFFB" w14:textId="6660D55E" w:rsidR="00DF4C5A" w:rsidRPr="004D1CDB" w:rsidRDefault="00DF4C5A" w:rsidP="00E05CA5">
      <w:pPr>
        <w:pStyle w:val="Akapitzlist"/>
        <w:numPr>
          <w:ilvl w:val="0"/>
          <w:numId w:val="28"/>
        </w:numPr>
        <w:suppressAutoHyphens w:val="0"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  <w:r w:rsidRPr="004D1CDB">
        <w:rPr>
          <w:rFonts w:ascii="Arial" w:hAnsi="Arial" w:cs="Arial"/>
          <w:sz w:val="22"/>
          <w:szCs w:val="22"/>
        </w:rPr>
        <w:t xml:space="preserve">Na potwierdzenie okoliczności o braku podstaw do odrzucenia oferty, o których mowa                    </w:t>
      </w:r>
      <w:r w:rsidR="006A266E" w:rsidRPr="004D1CDB">
        <w:rPr>
          <w:rFonts w:ascii="Arial" w:hAnsi="Arial" w:cs="Arial"/>
          <w:sz w:val="22"/>
          <w:szCs w:val="22"/>
        </w:rPr>
        <w:t>w ust. 1 pkt 5a),</w:t>
      </w:r>
      <w:r w:rsidRPr="004D1CDB">
        <w:rPr>
          <w:rFonts w:ascii="Arial" w:hAnsi="Arial" w:cs="Arial"/>
          <w:sz w:val="22"/>
          <w:szCs w:val="22"/>
        </w:rPr>
        <w:t xml:space="preserve"> Wykonawcy zobowiązani są złożyć wraz z ofertą:</w:t>
      </w:r>
    </w:p>
    <w:p w14:paraId="463397AC" w14:textId="5801C40F" w:rsidR="0088756F" w:rsidRPr="00D2736C" w:rsidRDefault="0088756F" w:rsidP="0088756F">
      <w:pPr>
        <w:numPr>
          <w:ilvl w:val="0"/>
          <w:numId w:val="32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  <w:lang w:eastAsia="en-US"/>
        </w:rPr>
      </w:pPr>
      <w:r w:rsidRPr="004D1CDB">
        <w:rPr>
          <w:rFonts w:ascii="Arial" w:hAnsi="Arial" w:cs="Arial"/>
          <w:sz w:val="22"/>
          <w:szCs w:val="22"/>
        </w:rPr>
        <w:t>zaświadczeni</w:t>
      </w:r>
      <w:r w:rsidR="00492978" w:rsidRPr="004D1CDB">
        <w:rPr>
          <w:rFonts w:ascii="Arial" w:hAnsi="Arial" w:cs="Arial"/>
          <w:sz w:val="22"/>
          <w:szCs w:val="22"/>
        </w:rPr>
        <w:t>e</w:t>
      </w:r>
      <w:r w:rsidRPr="004D1CDB">
        <w:rPr>
          <w:rFonts w:ascii="Arial" w:hAnsi="Arial" w:cs="Arial"/>
          <w:sz w:val="22"/>
          <w:szCs w:val="22"/>
        </w:rPr>
        <w:t xml:space="preserve"> właściwego naczelnika </w:t>
      </w:r>
      <w:r w:rsidRPr="00D2736C">
        <w:rPr>
          <w:rFonts w:ascii="Arial" w:hAnsi="Arial" w:cs="Arial"/>
          <w:sz w:val="22"/>
          <w:szCs w:val="22"/>
        </w:rPr>
        <w:t>urzędu skarbowego potwierdzające,                 że Wykonawca nie zalega z opłacaniem podatków i opłat, wystawione</w:t>
      </w:r>
      <w:r w:rsidR="00492978">
        <w:rPr>
          <w:rFonts w:ascii="Arial" w:hAnsi="Arial" w:cs="Arial"/>
          <w:sz w:val="22"/>
          <w:szCs w:val="22"/>
        </w:rPr>
        <w:t xml:space="preserve">              </w:t>
      </w:r>
      <w:r w:rsidRPr="00D2736C">
        <w:rPr>
          <w:rFonts w:ascii="Arial" w:hAnsi="Arial" w:cs="Arial"/>
          <w:sz w:val="22"/>
          <w:szCs w:val="22"/>
        </w:rPr>
        <w:t xml:space="preserve"> nie wcześniej niż 3 miesiące przed jego złożeniem, a w przypadku zalegania                        z opłacaniem podatków lub opłat wraz z zaświadczeniem Zamawiający żąda złożenia dokumentów potwierdzających, że odpowiednio przed upływem terminu składania wniosków o dopuszczenie do udziału w postępowaniu albo przed upływem terminu składania ofert Wykonawca dokonał płatności należnych podatków lub opłat wraz                z odsetkami lub grzywnami lub zawarł wiążące porozumienie w sprawie spłat tych należności;</w:t>
      </w:r>
    </w:p>
    <w:p w14:paraId="444E7448" w14:textId="73E28D61" w:rsidR="0088756F" w:rsidRPr="00D2736C" w:rsidRDefault="0088756F" w:rsidP="0088756F">
      <w:pPr>
        <w:numPr>
          <w:ilvl w:val="0"/>
          <w:numId w:val="32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zaświadczen</w:t>
      </w:r>
      <w:r w:rsidR="00492978">
        <w:rPr>
          <w:rFonts w:ascii="Arial" w:hAnsi="Arial" w:cs="Arial"/>
          <w:sz w:val="22"/>
          <w:szCs w:val="22"/>
        </w:rPr>
        <w:t>ie</w:t>
      </w:r>
      <w:r w:rsidRPr="00D2736C">
        <w:rPr>
          <w:rFonts w:ascii="Arial" w:hAnsi="Arial" w:cs="Arial"/>
          <w:sz w:val="22"/>
          <w:szCs w:val="22"/>
        </w:rPr>
        <w:t xml:space="preserve"> albo inn</w:t>
      </w:r>
      <w:r w:rsidR="00492978">
        <w:rPr>
          <w:rFonts w:ascii="Arial" w:hAnsi="Arial" w:cs="Arial"/>
          <w:sz w:val="22"/>
          <w:szCs w:val="22"/>
        </w:rPr>
        <w:t>y</w:t>
      </w:r>
      <w:r w:rsidRPr="00D2736C">
        <w:rPr>
          <w:rFonts w:ascii="Arial" w:hAnsi="Arial" w:cs="Arial"/>
          <w:sz w:val="22"/>
          <w:szCs w:val="22"/>
        </w:rPr>
        <w:t xml:space="preserve"> dokument właściwej terenowej jednostki organizacyjnej Zakładu Ubezpieczeń Społecznych lub właściwego oddziału regionalnego lub właściwej placówki terenowej Kasy Rolniczego Ubezpieczenia Społecznego potwierdzające, że Wykonawca nie zalega z opłacaniem składek na ubezpieczenia społeczne i zdrowotne, wystawionego nie wcześniej niż 3 miesiące przed jego złożeniem, a w przypadku zalegania z opłacaniem składek na ubezpieczenia społeczne lub zdrowotne wraz z zaświadczeniem albo innym dokumentem Zamawiający żąda złożenia dokumentów potwierdzających,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należności,</w:t>
      </w:r>
    </w:p>
    <w:p w14:paraId="55BD7E4E" w14:textId="10CFBCFC" w:rsidR="00477052" w:rsidRPr="00D2736C" w:rsidRDefault="0088756F" w:rsidP="0088756F">
      <w:pPr>
        <w:numPr>
          <w:ilvl w:val="0"/>
          <w:numId w:val="32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oświadczenie o spełnieniu warunków udziału w postępowaniu zakupowym i braku podstaw do odrzucenia oferty (według wzoru stanowiącego </w:t>
      </w:r>
      <w:r w:rsidRPr="00D2736C">
        <w:rPr>
          <w:rFonts w:ascii="Arial" w:hAnsi="Arial" w:cs="Arial"/>
          <w:b/>
          <w:sz w:val="22"/>
          <w:szCs w:val="22"/>
        </w:rPr>
        <w:t xml:space="preserve">Załącznik nr 1 </w:t>
      </w:r>
      <w:r w:rsidRPr="00D2736C">
        <w:rPr>
          <w:rFonts w:ascii="Arial" w:hAnsi="Arial" w:cs="Arial"/>
          <w:sz w:val="22"/>
          <w:szCs w:val="22"/>
        </w:rPr>
        <w:t>do SWZ).</w:t>
      </w:r>
    </w:p>
    <w:p w14:paraId="750F67A8" w14:textId="77C94AF1" w:rsidR="00DF4C5A" w:rsidRPr="00D2736C" w:rsidRDefault="00DF4C5A" w:rsidP="006B2FFD">
      <w:pPr>
        <w:pStyle w:val="Akapitzlist"/>
        <w:numPr>
          <w:ilvl w:val="0"/>
          <w:numId w:val="28"/>
        </w:numPr>
        <w:tabs>
          <w:tab w:val="num" w:pos="360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Poza dokumentami wskazanymi w ust. </w:t>
      </w:r>
      <w:r w:rsidR="00F07ED1" w:rsidRPr="00D2736C">
        <w:rPr>
          <w:rFonts w:ascii="Arial" w:hAnsi="Arial" w:cs="Arial"/>
          <w:sz w:val="22"/>
          <w:szCs w:val="22"/>
        </w:rPr>
        <w:t>4 i 5</w:t>
      </w:r>
      <w:r w:rsidRPr="00D2736C">
        <w:rPr>
          <w:rFonts w:ascii="Arial" w:hAnsi="Arial" w:cs="Arial"/>
          <w:sz w:val="22"/>
          <w:szCs w:val="22"/>
        </w:rPr>
        <w:t xml:space="preserve"> Wykonawcy zobowiązani są złożyć wraz             z ofertą składaną na Platformie Zakupowej następujące dokumenty:</w:t>
      </w:r>
    </w:p>
    <w:p w14:paraId="2568DA70" w14:textId="2F2EFECA" w:rsidR="00D7318F" w:rsidRPr="00D2736C" w:rsidRDefault="00094BE7" w:rsidP="006B2FFD">
      <w:pPr>
        <w:pStyle w:val="NormalnyWeb"/>
        <w:numPr>
          <w:ilvl w:val="0"/>
          <w:numId w:val="27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aktualny odpis</w:t>
      </w:r>
      <w:r w:rsidR="00D7318F" w:rsidRPr="00D2736C">
        <w:rPr>
          <w:rFonts w:ascii="Arial" w:hAnsi="Arial" w:cs="Arial"/>
          <w:sz w:val="22"/>
          <w:szCs w:val="22"/>
        </w:rPr>
        <w:t xml:space="preserve"> lub informacja</w:t>
      </w:r>
      <w:r w:rsidRPr="00D2736C">
        <w:rPr>
          <w:rFonts w:ascii="Arial" w:hAnsi="Arial" w:cs="Arial"/>
          <w:sz w:val="22"/>
          <w:szCs w:val="22"/>
        </w:rPr>
        <w:t xml:space="preserve"> z </w:t>
      </w:r>
      <w:r w:rsidR="00D7318F" w:rsidRPr="00D2736C">
        <w:rPr>
          <w:rFonts w:ascii="Arial" w:hAnsi="Arial" w:cs="Arial"/>
          <w:sz w:val="22"/>
          <w:szCs w:val="22"/>
        </w:rPr>
        <w:t>Krajowego Rejestru Sądowego lub z</w:t>
      </w:r>
      <w:r w:rsidRPr="00D2736C">
        <w:rPr>
          <w:rFonts w:ascii="Arial" w:hAnsi="Arial" w:cs="Arial"/>
          <w:sz w:val="22"/>
          <w:szCs w:val="22"/>
        </w:rPr>
        <w:t xml:space="preserve"> Centralnej Ewidencji i Informacji o Działalności Gospodarczej</w:t>
      </w:r>
      <w:r w:rsidR="00D7318F" w:rsidRPr="00D2736C">
        <w:rPr>
          <w:rFonts w:ascii="Arial" w:hAnsi="Arial" w:cs="Arial"/>
          <w:sz w:val="22"/>
          <w:szCs w:val="22"/>
        </w:rPr>
        <w:t xml:space="preserve"> lub innego właściwego rejestru</w:t>
      </w:r>
      <w:r w:rsidRPr="00D2736C">
        <w:rPr>
          <w:rFonts w:ascii="Arial" w:hAnsi="Arial" w:cs="Arial"/>
          <w:sz w:val="22"/>
          <w:szCs w:val="22"/>
        </w:rPr>
        <w:t xml:space="preserve">, </w:t>
      </w:r>
      <w:r w:rsidR="00D7318F" w:rsidRPr="00D2736C">
        <w:rPr>
          <w:rFonts w:ascii="Arial" w:hAnsi="Arial" w:cs="Arial"/>
          <w:sz w:val="22"/>
          <w:szCs w:val="22"/>
        </w:rPr>
        <w:t>sporządzonych</w:t>
      </w:r>
      <w:r w:rsidRPr="00D2736C">
        <w:rPr>
          <w:rFonts w:ascii="Arial" w:hAnsi="Arial" w:cs="Arial"/>
          <w:sz w:val="22"/>
          <w:szCs w:val="22"/>
        </w:rPr>
        <w:t xml:space="preserve"> nie wcześniej niż 3 miesiące przed ich złożen</w:t>
      </w:r>
      <w:r w:rsidR="00D7318F" w:rsidRPr="00D2736C">
        <w:rPr>
          <w:rFonts w:ascii="Arial" w:hAnsi="Arial" w:cs="Arial"/>
          <w:sz w:val="22"/>
          <w:szCs w:val="22"/>
        </w:rPr>
        <w:t>iem</w:t>
      </w:r>
      <w:r w:rsidR="00DF4C5A" w:rsidRPr="00D2736C">
        <w:rPr>
          <w:rFonts w:ascii="Arial" w:hAnsi="Arial" w:cs="Arial"/>
          <w:sz w:val="22"/>
          <w:szCs w:val="22"/>
        </w:rPr>
        <w:t>,</w:t>
      </w:r>
      <w:r w:rsidR="00D7318F" w:rsidRPr="00D2736C">
        <w:rPr>
          <w:rFonts w:ascii="Arial" w:hAnsi="Arial" w:cs="Arial"/>
          <w:sz w:val="22"/>
          <w:szCs w:val="22"/>
        </w:rPr>
        <w:t xml:space="preserve"> jeżeli przepisy wymagają wpisu do rejestru lub ewidencji, w celu potwierdzenia, że osoba dział</w:t>
      </w:r>
      <w:r w:rsidR="004A0BBB" w:rsidRPr="00D2736C">
        <w:rPr>
          <w:rFonts w:ascii="Arial" w:hAnsi="Arial" w:cs="Arial"/>
          <w:sz w:val="22"/>
          <w:szCs w:val="22"/>
        </w:rPr>
        <w:t>a</w:t>
      </w:r>
      <w:r w:rsidR="00D7318F" w:rsidRPr="00D2736C">
        <w:rPr>
          <w:rFonts w:ascii="Arial" w:hAnsi="Arial" w:cs="Arial"/>
          <w:sz w:val="22"/>
          <w:szCs w:val="22"/>
        </w:rPr>
        <w:t xml:space="preserve">jąca w imieniu Wykonawcy, składająca ofertę oraz inne oświadczenia lub dokumenty </w:t>
      </w:r>
      <w:r w:rsidR="0028312A" w:rsidRPr="00D2736C">
        <w:rPr>
          <w:rFonts w:ascii="Arial" w:hAnsi="Arial" w:cs="Arial"/>
          <w:sz w:val="22"/>
          <w:szCs w:val="22"/>
        </w:rPr>
        <w:t xml:space="preserve">                  </w:t>
      </w:r>
      <w:r w:rsidR="00D7318F" w:rsidRPr="00D2736C">
        <w:rPr>
          <w:rFonts w:ascii="Arial" w:hAnsi="Arial" w:cs="Arial"/>
          <w:sz w:val="22"/>
          <w:szCs w:val="22"/>
        </w:rPr>
        <w:lastRenderedPageBreak/>
        <w:t>w Postępowaniu, jest umocowana do jego reprezentowania w Postępowaniu Zakupowym, oraz</w:t>
      </w:r>
    </w:p>
    <w:p w14:paraId="173FF615" w14:textId="03CD2A7D" w:rsidR="00D7318F" w:rsidRPr="00D2736C" w:rsidRDefault="00C62EEC" w:rsidP="006B2FFD">
      <w:pPr>
        <w:pStyle w:val="NormalnyWeb"/>
        <w:numPr>
          <w:ilvl w:val="0"/>
          <w:numId w:val="27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D7318F" w:rsidRPr="00D2736C">
        <w:rPr>
          <w:rFonts w:ascii="Arial" w:hAnsi="Arial" w:cs="Arial"/>
          <w:sz w:val="22"/>
          <w:szCs w:val="22"/>
        </w:rPr>
        <w:t xml:space="preserve">ełnomocnictwo lub inny dokument, w celu potwierdzenia, że osoba działająca                   w imieniu Wykonawcy, składająca ofertę oraz inne oświadczenia lub dokumenty                 w Postępowaniu, jest umocowana do jego reprezentowania w Postępowaniu zakupowym, jeżeli umocowanie tych osób do składania oświadczeń w imieniu Wykonawcy nie wynika z dokumentów wymienionych w pkt </w:t>
      </w:r>
      <w:r w:rsidR="006C7477" w:rsidRPr="00D2736C">
        <w:rPr>
          <w:rFonts w:ascii="Arial" w:hAnsi="Arial" w:cs="Arial"/>
          <w:sz w:val="22"/>
          <w:szCs w:val="22"/>
        </w:rPr>
        <w:t>1</w:t>
      </w:r>
      <w:r w:rsidR="00D7318F" w:rsidRPr="00D2736C">
        <w:rPr>
          <w:rFonts w:ascii="Arial" w:hAnsi="Arial" w:cs="Arial"/>
          <w:sz w:val="22"/>
          <w:szCs w:val="22"/>
        </w:rPr>
        <w:t>;</w:t>
      </w:r>
    </w:p>
    <w:p w14:paraId="25141E02" w14:textId="77777777" w:rsidR="0088756F" w:rsidRPr="00D2736C" w:rsidRDefault="0088756F" w:rsidP="0088756F">
      <w:pPr>
        <w:pStyle w:val="NormalnyWeb"/>
        <w:numPr>
          <w:ilvl w:val="0"/>
          <w:numId w:val="27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oświadczenie o akceptacji SWZ i zapisów Umowy (według wzoru stanowiącego </w:t>
      </w:r>
      <w:r w:rsidRPr="00D2736C">
        <w:rPr>
          <w:rFonts w:ascii="Arial" w:hAnsi="Arial" w:cs="Arial"/>
          <w:b/>
          <w:sz w:val="22"/>
          <w:szCs w:val="22"/>
        </w:rPr>
        <w:t>Załącznik nr 2</w:t>
      </w:r>
      <w:r w:rsidRPr="00D2736C">
        <w:rPr>
          <w:rFonts w:ascii="Arial" w:hAnsi="Arial" w:cs="Arial"/>
          <w:sz w:val="22"/>
          <w:szCs w:val="22"/>
        </w:rPr>
        <w:t xml:space="preserve"> do SWZ),</w:t>
      </w:r>
    </w:p>
    <w:p w14:paraId="643757DA" w14:textId="77777777" w:rsidR="00BB7229" w:rsidRDefault="0088756F" w:rsidP="00BB7229">
      <w:pPr>
        <w:pStyle w:val="NormalnyWeb"/>
        <w:numPr>
          <w:ilvl w:val="0"/>
          <w:numId w:val="27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oświadczenie o niepodleganiu wykluczeniu w zakresie, o którym mowa w ust. 1 pkt 6 (według wzoru stanowiącego </w:t>
      </w:r>
      <w:r w:rsidRPr="00D2736C">
        <w:rPr>
          <w:rFonts w:ascii="Arial" w:hAnsi="Arial" w:cs="Arial"/>
          <w:b/>
          <w:sz w:val="22"/>
          <w:szCs w:val="22"/>
        </w:rPr>
        <w:t xml:space="preserve">Załącznik nr 3 </w:t>
      </w:r>
      <w:r w:rsidRPr="00D2736C">
        <w:rPr>
          <w:rFonts w:ascii="Arial" w:hAnsi="Arial" w:cs="Arial"/>
          <w:sz w:val="22"/>
          <w:szCs w:val="22"/>
        </w:rPr>
        <w:t>do SWZ),</w:t>
      </w:r>
    </w:p>
    <w:p w14:paraId="09DE9BF7" w14:textId="79A8D33D" w:rsidR="00634D1A" w:rsidRDefault="00634D1A" w:rsidP="00634D1A">
      <w:pPr>
        <w:pStyle w:val="NormalnyWeb"/>
        <w:numPr>
          <w:ilvl w:val="0"/>
          <w:numId w:val="27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B37DCF">
        <w:rPr>
          <w:rFonts w:ascii="Arial" w:hAnsi="Arial" w:cs="Arial"/>
          <w:sz w:val="22"/>
          <w:szCs w:val="22"/>
        </w:rPr>
        <w:t xml:space="preserve">tabela cen jednostkowych stanowiący </w:t>
      </w:r>
      <w:proofErr w:type="spellStart"/>
      <w:r w:rsidRPr="00B37DCF">
        <w:rPr>
          <w:rFonts w:ascii="Arial" w:hAnsi="Arial" w:cs="Arial"/>
          <w:b/>
          <w:sz w:val="22"/>
          <w:szCs w:val="22"/>
        </w:rPr>
        <w:t>Załacznik</w:t>
      </w:r>
      <w:proofErr w:type="spellEnd"/>
      <w:r w:rsidRPr="00B37DCF">
        <w:rPr>
          <w:rFonts w:ascii="Arial" w:hAnsi="Arial" w:cs="Arial"/>
          <w:b/>
          <w:sz w:val="22"/>
          <w:szCs w:val="22"/>
        </w:rPr>
        <w:t xml:space="preserve"> nr </w:t>
      </w:r>
      <w:r w:rsidR="00F16BC1">
        <w:rPr>
          <w:rFonts w:ascii="Arial" w:hAnsi="Arial" w:cs="Arial"/>
          <w:b/>
          <w:sz w:val="22"/>
          <w:szCs w:val="22"/>
        </w:rPr>
        <w:t>3</w:t>
      </w:r>
      <w:r w:rsidRPr="00B37DCF">
        <w:rPr>
          <w:rFonts w:ascii="Arial" w:hAnsi="Arial" w:cs="Arial"/>
          <w:sz w:val="22"/>
          <w:szCs w:val="22"/>
        </w:rPr>
        <w:t xml:space="preserve"> do Umowy,</w:t>
      </w:r>
    </w:p>
    <w:p w14:paraId="266857FC" w14:textId="22DAF263" w:rsidR="00BF284A" w:rsidRPr="008A0826" w:rsidRDefault="00634D1A" w:rsidP="008A0826">
      <w:pPr>
        <w:pStyle w:val="NormalnyWeb"/>
        <w:numPr>
          <w:ilvl w:val="0"/>
          <w:numId w:val="27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B37DCF">
        <w:rPr>
          <w:rFonts w:ascii="Arial" w:hAnsi="Arial" w:cs="Arial"/>
          <w:sz w:val="22"/>
          <w:szCs w:val="22"/>
        </w:rPr>
        <w:t>świadczenie o posiadaniu wpisu do rejestru podmiotów wprowadzających produkty, produkty w opakowaniach i gospodarujących odpadami (BDO), wraz z numerem rejestrowym BDO Wykonawcy</w:t>
      </w:r>
      <w:r w:rsidRPr="00B37DCF">
        <w:rPr>
          <w:rFonts w:ascii="Arial" w:hAnsi="Arial" w:cs="Arial"/>
        </w:rPr>
        <w:t>.</w:t>
      </w:r>
    </w:p>
    <w:p w14:paraId="5CC2AD1E" w14:textId="03E940D2" w:rsidR="00A03FE6" w:rsidRPr="00D2736C" w:rsidRDefault="00584D40" w:rsidP="006B2FFD">
      <w:pPr>
        <w:pStyle w:val="Akapitzlist"/>
        <w:numPr>
          <w:ilvl w:val="0"/>
          <w:numId w:val="28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Jeżeli w kraju, w którym Wykonawca ma siedzibę lub miejsce zamieszkania lub miejsce zamieszkania ma osoba, której dokument dotyczy, nie wydaje się dokumentu wymaganego przez Zamawiającego, stosuje się odpowiednio §10 ust. </w:t>
      </w:r>
      <w:r w:rsidR="00A3330D" w:rsidRPr="00D2736C">
        <w:rPr>
          <w:rFonts w:ascii="Arial" w:hAnsi="Arial" w:cs="Arial"/>
          <w:sz w:val="22"/>
          <w:szCs w:val="22"/>
        </w:rPr>
        <w:t>3-5</w:t>
      </w:r>
      <w:r w:rsidRPr="00D2736C">
        <w:rPr>
          <w:rFonts w:ascii="Arial" w:hAnsi="Arial" w:cs="Arial"/>
          <w:sz w:val="22"/>
          <w:szCs w:val="22"/>
        </w:rPr>
        <w:t xml:space="preserve"> Regulaminu.</w:t>
      </w:r>
    </w:p>
    <w:p w14:paraId="6DDA7F6E" w14:textId="77777777" w:rsidR="008A0826" w:rsidRDefault="00584D40" w:rsidP="008A0826">
      <w:pPr>
        <w:pStyle w:val="Akapitzlist"/>
        <w:numPr>
          <w:ilvl w:val="0"/>
          <w:numId w:val="28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W przypadku Wykonawców wspólnie ubiegających się o udzielenie Zamówienia, spełnianie warunków udziału w postępowaniu wskazanych w ust. 4 mus</w:t>
      </w:r>
      <w:r w:rsidR="00D62E33" w:rsidRPr="00D2736C">
        <w:rPr>
          <w:rFonts w:ascii="Arial" w:hAnsi="Arial" w:cs="Arial"/>
          <w:sz w:val="22"/>
          <w:szCs w:val="22"/>
        </w:rPr>
        <w:t>i wykazać przynajmniej jeden z W</w:t>
      </w:r>
      <w:r w:rsidRPr="00D2736C">
        <w:rPr>
          <w:rFonts w:ascii="Arial" w:hAnsi="Arial" w:cs="Arial"/>
          <w:sz w:val="22"/>
          <w:szCs w:val="22"/>
        </w:rPr>
        <w:t>ykonawców występujących wspólnie.</w:t>
      </w:r>
    </w:p>
    <w:p w14:paraId="136B6CAB" w14:textId="01AD3BC4" w:rsidR="00A03FE6" w:rsidRPr="008A0826" w:rsidRDefault="00584D40" w:rsidP="008A0826">
      <w:pPr>
        <w:pStyle w:val="Akapitzlist"/>
        <w:numPr>
          <w:ilvl w:val="0"/>
          <w:numId w:val="28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8A0826">
        <w:rPr>
          <w:rFonts w:ascii="Arial" w:hAnsi="Arial" w:cs="Arial"/>
          <w:sz w:val="22"/>
          <w:szCs w:val="22"/>
        </w:rPr>
        <w:t>Do</w:t>
      </w:r>
      <w:r w:rsidR="000871BB" w:rsidRPr="008A0826">
        <w:rPr>
          <w:rFonts w:ascii="Arial" w:hAnsi="Arial" w:cs="Arial"/>
          <w:sz w:val="22"/>
          <w:szCs w:val="22"/>
        </w:rPr>
        <w:t xml:space="preserve">kumenty, o których mowa w ust. </w:t>
      </w:r>
      <w:r w:rsidR="00F07ED1" w:rsidRPr="008A0826">
        <w:rPr>
          <w:rFonts w:ascii="Arial" w:hAnsi="Arial" w:cs="Arial"/>
          <w:sz w:val="22"/>
          <w:szCs w:val="22"/>
        </w:rPr>
        <w:t>5</w:t>
      </w:r>
      <w:r w:rsidR="000871BB" w:rsidRPr="008A0826">
        <w:rPr>
          <w:rFonts w:ascii="Arial" w:hAnsi="Arial" w:cs="Arial"/>
          <w:sz w:val="22"/>
          <w:szCs w:val="22"/>
        </w:rPr>
        <w:t xml:space="preserve"> oraz </w:t>
      </w:r>
      <w:r w:rsidR="00F07ED1" w:rsidRPr="008A0826">
        <w:rPr>
          <w:rFonts w:ascii="Arial" w:hAnsi="Arial" w:cs="Arial"/>
          <w:sz w:val="22"/>
          <w:szCs w:val="22"/>
        </w:rPr>
        <w:t>6</w:t>
      </w:r>
      <w:r w:rsidRPr="008A0826">
        <w:rPr>
          <w:rFonts w:ascii="Arial" w:hAnsi="Arial" w:cs="Arial"/>
          <w:sz w:val="22"/>
          <w:szCs w:val="22"/>
        </w:rPr>
        <w:t xml:space="preserve"> pkt </w:t>
      </w:r>
      <w:r w:rsidR="00AB5A7A" w:rsidRPr="008A0826">
        <w:rPr>
          <w:rFonts w:ascii="Arial" w:hAnsi="Arial" w:cs="Arial"/>
          <w:sz w:val="22"/>
          <w:szCs w:val="22"/>
        </w:rPr>
        <w:t>1</w:t>
      </w:r>
      <w:r w:rsidR="009D7E04" w:rsidRPr="008A0826">
        <w:rPr>
          <w:rFonts w:ascii="Arial" w:hAnsi="Arial" w:cs="Arial"/>
          <w:sz w:val="22"/>
          <w:szCs w:val="22"/>
        </w:rPr>
        <w:t xml:space="preserve">, </w:t>
      </w:r>
      <w:r w:rsidR="00AB5A7A" w:rsidRPr="008A0826">
        <w:rPr>
          <w:rFonts w:ascii="Arial" w:hAnsi="Arial" w:cs="Arial"/>
          <w:sz w:val="22"/>
          <w:szCs w:val="22"/>
        </w:rPr>
        <w:t>2</w:t>
      </w:r>
      <w:r w:rsidR="009D7E04" w:rsidRPr="008A0826">
        <w:rPr>
          <w:rFonts w:ascii="Arial" w:hAnsi="Arial" w:cs="Arial"/>
          <w:sz w:val="22"/>
          <w:szCs w:val="22"/>
        </w:rPr>
        <w:t>,3 i 4</w:t>
      </w:r>
      <w:r w:rsidR="00FA7917" w:rsidRPr="008A0826">
        <w:rPr>
          <w:rFonts w:ascii="Arial" w:hAnsi="Arial" w:cs="Arial"/>
          <w:sz w:val="22"/>
          <w:szCs w:val="22"/>
        </w:rPr>
        <w:t xml:space="preserve"> składa każdy z W</w:t>
      </w:r>
      <w:r w:rsidRPr="008A0826">
        <w:rPr>
          <w:rFonts w:ascii="Arial" w:hAnsi="Arial" w:cs="Arial"/>
          <w:sz w:val="22"/>
          <w:szCs w:val="22"/>
        </w:rPr>
        <w:t>ykonawców występujących wspólnie.</w:t>
      </w:r>
    </w:p>
    <w:p w14:paraId="554DC5D0" w14:textId="6F16691F" w:rsidR="00C5107E" w:rsidRPr="00D2736C" w:rsidRDefault="00584D40" w:rsidP="006B2FFD">
      <w:pPr>
        <w:pStyle w:val="Akapitzlist"/>
        <w:numPr>
          <w:ilvl w:val="0"/>
          <w:numId w:val="28"/>
        </w:numPr>
        <w:suppressAutoHyphens w:val="0"/>
        <w:spacing w:before="120" w:after="120"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Wykonawca może w celu potwierdzenia spełniania warunków udziału w Postępowaniu </w:t>
      </w:r>
      <w:r w:rsidR="00D62D84" w:rsidRPr="00D2736C">
        <w:rPr>
          <w:rFonts w:ascii="Arial" w:hAnsi="Arial" w:cs="Arial"/>
          <w:sz w:val="22"/>
          <w:szCs w:val="22"/>
        </w:rPr>
        <w:t xml:space="preserve"> </w:t>
      </w:r>
      <w:r w:rsidR="00C01126" w:rsidRPr="00D2736C">
        <w:rPr>
          <w:rFonts w:ascii="Arial" w:hAnsi="Arial" w:cs="Arial"/>
          <w:sz w:val="22"/>
          <w:szCs w:val="22"/>
        </w:rPr>
        <w:t xml:space="preserve">w stosownych sytuacjach oraz w odniesieniu do Zamówienia lub jego części, </w:t>
      </w:r>
      <w:r w:rsidRPr="00D2736C">
        <w:rPr>
          <w:rFonts w:ascii="Arial" w:hAnsi="Arial" w:cs="Arial"/>
          <w:sz w:val="22"/>
          <w:szCs w:val="22"/>
        </w:rPr>
        <w:t xml:space="preserve">polegać na </w:t>
      </w:r>
      <w:r w:rsidR="00C01126" w:rsidRPr="00D2736C">
        <w:rPr>
          <w:rFonts w:ascii="Arial" w:hAnsi="Arial" w:cs="Arial"/>
          <w:sz w:val="22"/>
          <w:szCs w:val="22"/>
        </w:rPr>
        <w:t>zdolnościach</w:t>
      </w:r>
      <w:r w:rsidRPr="00D2736C">
        <w:rPr>
          <w:rFonts w:ascii="Arial" w:hAnsi="Arial" w:cs="Arial"/>
          <w:sz w:val="22"/>
          <w:szCs w:val="22"/>
        </w:rPr>
        <w:t xml:space="preserve"> techniczny</w:t>
      </w:r>
      <w:r w:rsidR="00C01126" w:rsidRPr="00D2736C">
        <w:rPr>
          <w:rFonts w:ascii="Arial" w:hAnsi="Arial" w:cs="Arial"/>
          <w:sz w:val="22"/>
          <w:szCs w:val="22"/>
        </w:rPr>
        <w:t>ch</w:t>
      </w:r>
      <w:r w:rsidRPr="00D2736C">
        <w:rPr>
          <w:rFonts w:ascii="Arial" w:hAnsi="Arial" w:cs="Arial"/>
          <w:sz w:val="22"/>
          <w:szCs w:val="22"/>
        </w:rPr>
        <w:t xml:space="preserve"> lub zawodowy</w:t>
      </w:r>
      <w:r w:rsidR="00C01126" w:rsidRPr="00D2736C">
        <w:rPr>
          <w:rFonts w:ascii="Arial" w:hAnsi="Arial" w:cs="Arial"/>
          <w:sz w:val="22"/>
          <w:szCs w:val="22"/>
        </w:rPr>
        <w:t>ch</w:t>
      </w:r>
      <w:r w:rsidRPr="00D2736C">
        <w:rPr>
          <w:rFonts w:ascii="Arial" w:hAnsi="Arial" w:cs="Arial"/>
          <w:sz w:val="22"/>
          <w:szCs w:val="22"/>
        </w:rPr>
        <w:t xml:space="preserve"> innych podmiotów, niezależnie </w:t>
      </w:r>
      <w:r w:rsidR="00B73D73" w:rsidRPr="00D2736C">
        <w:rPr>
          <w:rFonts w:ascii="Arial" w:hAnsi="Arial" w:cs="Arial"/>
          <w:sz w:val="22"/>
          <w:szCs w:val="22"/>
        </w:rPr>
        <w:br/>
      </w:r>
      <w:r w:rsidRPr="00D2736C">
        <w:rPr>
          <w:rFonts w:ascii="Arial" w:hAnsi="Arial" w:cs="Arial"/>
          <w:sz w:val="22"/>
          <w:szCs w:val="22"/>
        </w:rPr>
        <w:t xml:space="preserve">od charakteru prawnego łączących go z nimi stosunków prawnych. </w:t>
      </w:r>
    </w:p>
    <w:p w14:paraId="796BAB0E" w14:textId="6CA17DEB" w:rsidR="00C65364" w:rsidRPr="00D2736C" w:rsidRDefault="00584D40" w:rsidP="006B2FFD">
      <w:pPr>
        <w:pStyle w:val="Akapitzlist"/>
        <w:numPr>
          <w:ilvl w:val="0"/>
          <w:numId w:val="28"/>
        </w:numPr>
        <w:suppressAutoHyphens w:val="0"/>
        <w:spacing w:before="120" w:after="120"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W</w:t>
      </w:r>
      <w:r w:rsidR="00C65364" w:rsidRPr="00D2736C">
        <w:rPr>
          <w:rFonts w:ascii="Arial" w:hAnsi="Arial" w:cs="Arial"/>
          <w:sz w:val="22"/>
          <w:szCs w:val="22"/>
        </w:rPr>
        <w:t xml:space="preserve"> odniesieniu do warunków dotyczących wykształcenia, kwalifikacji </w:t>
      </w:r>
      <w:r w:rsidRPr="00D2736C">
        <w:rPr>
          <w:rFonts w:ascii="Arial" w:hAnsi="Arial" w:cs="Arial"/>
          <w:sz w:val="22"/>
          <w:szCs w:val="22"/>
        </w:rPr>
        <w:t>zawodowych</w:t>
      </w:r>
      <w:r w:rsidR="00C65364" w:rsidRPr="00D2736C">
        <w:rPr>
          <w:rFonts w:ascii="Arial" w:hAnsi="Arial" w:cs="Arial"/>
          <w:sz w:val="22"/>
          <w:szCs w:val="22"/>
        </w:rPr>
        <w:t xml:space="preserve"> lub doświadczenia, W</w:t>
      </w:r>
      <w:r w:rsidR="00357BB4" w:rsidRPr="00D2736C">
        <w:rPr>
          <w:rFonts w:ascii="Arial" w:hAnsi="Arial" w:cs="Arial"/>
          <w:sz w:val="22"/>
          <w:szCs w:val="22"/>
        </w:rPr>
        <w:t>y</w:t>
      </w:r>
      <w:r w:rsidR="00C65364" w:rsidRPr="00D2736C">
        <w:rPr>
          <w:rFonts w:ascii="Arial" w:hAnsi="Arial" w:cs="Arial"/>
          <w:sz w:val="22"/>
          <w:szCs w:val="22"/>
        </w:rPr>
        <w:t>konawca</w:t>
      </w:r>
      <w:r w:rsidRPr="00D2736C">
        <w:rPr>
          <w:rFonts w:ascii="Arial" w:hAnsi="Arial" w:cs="Arial"/>
          <w:sz w:val="22"/>
          <w:szCs w:val="22"/>
        </w:rPr>
        <w:t xml:space="preserve"> może polegać na</w:t>
      </w:r>
      <w:r w:rsidR="00C65364" w:rsidRPr="00D2736C">
        <w:rPr>
          <w:rFonts w:ascii="Arial" w:hAnsi="Arial" w:cs="Arial"/>
          <w:sz w:val="22"/>
          <w:szCs w:val="22"/>
        </w:rPr>
        <w:t xml:space="preserve"> zdolnościach podmiotów udostępniających zasoby, jeśli podmioty te wykonają roboty budowlane lub usługi, do realizacji których te zdolności są wymagane.</w:t>
      </w:r>
    </w:p>
    <w:p w14:paraId="0F1D92B4" w14:textId="46B14C76" w:rsidR="006014EE" w:rsidRPr="00D2736C" w:rsidRDefault="00584D40" w:rsidP="006B2FFD">
      <w:pPr>
        <w:pStyle w:val="Akapitzlist"/>
        <w:numPr>
          <w:ilvl w:val="0"/>
          <w:numId w:val="28"/>
        </w:numPr>
        <w:suppressAutoHyphens w:val="0"/>
        <w:spacing w:before="120" w:after="120"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Wykonawca </w:t>
      </w:r>
      <w:r w:rsidR="00357BB4" w:rsidRPr="00D2736C">
        <w:rPr>
          <w:rFonts w:ascii="Arial" w:hAnsi="Arial" w:cs="Arial"/>
          <w:sz w:val="22"/>
          <w:szCs w:val="22"/>
        </w:rPr>
        <w:t xml:space="preserve">polegający na zasobach innych podmiotów </w:t>
      </w:r>
      <w:r w:rsidRPr="00D2736C">
        <w:rPr>
          <w:rFonts w:ascii="Arial" w:hAnsi="Arial" w:cs="Arial"/>
          <w:sz w:val="22"/>
          <w:szCs w:val="22"/>
        </w:rPr>
        <w:t>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14:paraId="7270FC74" w14:textId="77777777" w:rsidR="004E08F3" w:rsidRDefault="004E08F3" w:rsidP="004D5FE8">
      <w:pPr>
        <w:pStyle w:val="Akapitzlist"/>
        <w:suppressAutoHyphens w:val="0"/>
        <w:spacing w:before="120" w:after="120" w:line="360" w:lineRule="auto"/>
        <w:ind w:left="284"/>
        <w:contextualSpacing/>
        <w:rPr>
          <w:rFonts w:ascii="Arial" w:hAnsi="Arial" w:cs="Arial"/>
          <w:sz w:val="22"/>
          <w:szCs w:val="22"/>
        </w:rPr>
      </w:pPr>
    </w:p>
    <w:p w14:paraId="1A585916" w14:textId="77777777" w:rsidR="00056F64" w:rsidRPr="00D2736C" w:rsidRDefault="00056F64" w:rsidP="004D5FE8">
      <w:pPr>
        <w:pStyle w:val="Akapitzlist"/>
        <w:suppressAutoHyphens w:val="0"/>
        <w:spacing w:before="120" w:after="120" w:line="360" w:lineRule="auto"/>
        <w:ind w:left="284"/>
        <w:contextualSpacing/>
        <w:rPr>
          <w:rFonts w:ascii="Arial" w:hAnsi="Arial" w:cs="Arial"/>
          <w:sz w:val="22"/>
          <w:szCs w:val="22"/>
        </w:rPr>
      </w:pPr>
    </w:p>
    <w:p w14:paraId="7D1B7493" w14:textId="70C7F7AA" w:rsidR="006014EE" w:rsidRPr="00D2736C" w:rsidRDefault="006014EE" w:rsidP="006014EE">
      <w:pPr>
        <w:pStyle w:val="Nagwek1"/>
      </w:pPr>
      <w:bookmarkStart w:id="6" w:name="_Toc30069997"/>
      <w:bookmarkStart w:id="7" w:name="_Toc83980404"/>
      <w:r w:rsidRPr="00D2736C">
        <w:lastRenderedPageBreak/>
        <w:t>Rozdział IV – Sposób sporządzenia i złożenia oferty oraz dokumentów wymaganych w postępowaniu</w:t>
      </w:r>
      <w:bookmarkEnd w:id="6"/>
      <w:bookmarkEnd w:id="7"/>
      <w:r w:rsidRPr="00D2736C">
        <w:t xml:space="preserve"> </w:t>
      </w:r>
    </w:p>
    <w:p w14:paraId="4D37D404" w14:textId="77777777" w:rsidR="004D5FE8" w:rsidRPr="00D2736C" w:rsidRDefault="004D5FE8" w:rsidP="004D5FE8">
      <w:pPr>
        <w:tabs>
          <w:tab w:val="left" w:pos="0"/>
        </w:tabs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</w:p>
    <w:p w14:paraId="034353DE" w14:textId="77777777" w:rsidR="00D26EE3" w:rsidRDefault="00D26EE3" w:rsidP="00D26EE3">
      <w:pPr>
        <w:numPr>
          <w:ilvl w:val="0"/>
          <w:numId w:val="38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Ofertę należy przygotować i złożyć ściśle według wymagań określonych w SWZ, za pośrednictwem Platformy Zakupowej Zamawiającego, dostępnej pod adresem: </w:t>
      </w:r>
      <w:hyperlink r:id="rId16" w:tooltip="https://platformazakupowa.plk-sa.pl" w:history="1">
        <w:r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48F51A07" w14:textId="77777777" w:rsidR="00D26EE3" w:rsidRDefault="00D26EE3" w:rsidP="00D26EE3">
      <w:pPr>
        <w:numPr>
          <w:ilvl w:val="0"/>
          <w:numId w:val="38"/>
        </w:numPr>
        <w:tabs>
          <w:tab w:val="left" w:pos="0"/>
        </w:tabs>
        <w:spacing w:line="360" w:lineRule="auto"/>
        <w:ind w:left="284" w:hanging="284"/>
        <w:jc w:val="left"/>
      </w:pPr>
      <w:r>
        <w:rPr>
          <w:rFonts w:ascii="Arial" w:hAnsi="Arial" w:cs="Arial"/>
          <w:sz w:val="22"/>
          <w:szCs w:val="22"/>
        </w:rPr>
        <w:t xml:space="preserve">Szczegółowy opis korzystania z Platformy Zakupowej przez wykonawców zawarty jest w </w:t>
      </w:r>
      <w:r>
        <w:rPr>
          <w:rFonts w:ascii="Arial" w:hAnsi="Arial" w:cs="Arial"/>
          <w:b/>
          <w:sz w:val="22"/>
          <w:szCs w:val="22"/>
        </w:rPr>
        <w:t>Podręczniku</w:t>
      </w:r>
      <w:r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oraz </w:t>
      </w:r>
      <w:r>
        <w:rPr>
          <w:rFonts w:ascii="Arial" w:hAnsi="Arial" w:cs="Arial"/>
          <w:b/>
          <w:sz w:val="22"/>
          <w:szCs w:val="22"/>
        </w:rPr>
        <w:t>Podręcznikiem</w:t>
      </w:r>
      <w:r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7DF46917" w14:textId="77777777" w:rsidR="00D26EE3" w:rsidRDefault="00D26EE3" w:rsidP="00D26EE3">
      <w:pPr>
        <w:numPr>
          <w:ilvl w:val="0"/>
          <w:numId w:val="38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</w:rPr>
      </w:pPr>
      <w:r>
        <w:rPr>
          <w:rFonts w:ascii="Arial" w:hAnsi="Arial" w:cs="Arial"/>
          <w:iCs/>
          <w:sz w:val="22"/>
          <w:szCs w:val="22"/>
        </w:rPr>
        <w:t xml:space="preserve">Zamawiający informuje, że Pomoc techniczna w zakresie obsługi Platformy Zakupowej dostępna jest w dni robocze w godz. 8:00 – 16:00 pod nr </w:t>
      </w:r>
      <w:proofErr w:type="spellStart"/>
      <w:r>
        <w:rPr>
          <w:rFonts w:ascii="Arial" w:hAnsi="Arial" w:cs="Arial"/>
          <w:iCs/>
          <w:sz w:val="22"/>
          <w:szCs w:val="22"/>
        </w:rPr>
        <w:t>tel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: </w:t>
      </w:r>
      <w:r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7" w:history="1">
        <w:r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13BFBDEB" w14:textId="77777777" w:rsidR="00B11CE9" w:rsidRPr="00B11CE9" w:rsidRDefault="00D26EE3" w:rsidP="00B11CE9">
      <w:pPr>
        <w:numPr>
          <w:ilvl w:val="0"/>
          <w:numId w:val="38"/>
        </w:numPr>
        <w:tabs>
          <w:tab w:val="left" w:pos="0"/>
          <w:tab w:val="num" w:pos="284"/>
        </w:tabs>
        <w:spacing w:line="360" w:lineRule="auto"/>
        <w:jc w:val="left"/>
      </w:pPr>
      <w:r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0A6956E7" w14:textId="791AC9E1" w:rsidR="00B11CE9" w:rsidRPr="00B11CE9" w:rsidRDefault="00B11CE9" w:rsidP="00B11CE9">
      <w:pPr>
        <w:numPr>
          <w:ilvl w:val="0"/>
          <w:numId w:val="38"/>
        </w:numPr>
        <w:tabs>
          <w:tab w:val="left" w:pos="284"/>
        </w:tabs>
        <w:spacing w:line="360" w:lineRule="auto"/>
        <w:ind w:left="284" w:hanging="284"/>
        <w:jc w:val="left"/>
      </w:pPr>
      <w:r w:rsidRPr="00B11CE9">
        <w:rPr>
          <w:rFonts w:ascii="Arial" w:hAnsi="Arial" w:cs="Arial"/>
          <w:sz w:val="22"/>
          <w:szCs w:val="22"/>
        </w:rPr>
        <w:t xml:space="preserve">Wykonawca zamierzający złożyć ofertę w Postępowaniu musi posiadać konto na Platformie Zakupowej. Szczegółowy opis sposobu rejestracji konta zawarty jest w </w:t>
      </w:r>
      <w:r w:rsidRPr="00B11CE9">
        <w:rPr>
          <w:rFonts w:ascii="Arial" w:hAnsi="Arial" w:cs="Arial"/>
          <w:b/>
          <w:bCs/>
          <w:sz w:val="22"/>
          <w:szCs w:val="22"/>
        </w:rPr>
        <w:t>Podręczniku</w:t>
      </w:r>
      <w:r w:rsidRPr="00B11CE9">
        <w:rPr>
          <w:rFonts w:ascii="Arial" w:hAnsi="Arial" w:cs="Arial"/>
          <w:sz w:val="22"/>
          <w:szCs w:val="22"/>
        </w:rPr>
        <w:t xml:space="preserve">. W przypadku, gdy Wykonawca chce mieć więcej niż jednego użytkownika przypisanego do swojego konta w Platformie Zakupowej, to w takim przypadku należy złożyć oddzielny wniosek rejestracyjny – odpowiednio dla każdego nowego użytkownika. </w:t>
      </w:r>
    </w:p>
    <w:p w14:paraId="3FB05F2A" w14:textId="77777777" w:rsidR="00D26EE3" w:rsidRDefault="00D26EE3" w:rsidP="00D26EE3">
      <w:pPr>
        <w:numPr>
          <w:ilvl w:val="0"/>
          <w:numId w:val="38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Mając na uwadze czas potrzebny na aktywację konta (3 dni robocze), Zamawiający </w:t>
      </w:r>
      <w:proofErr w:type="gramStart"/>
      <w:r>
        <w:rPr>
          <w:rFonts w:ascii="Arial" w:hAnsi="Arial" w:cs="Arial"/>
          <w:sz w:val="22"/>
          <w:szCs w:val="22"/>
        </w:rPr>
        <w:t>zaleca</w:t>
      </w:r>
      <w:proofErr w:type="gramEnd"/>
      <w:r>
        <w:rPr>
          <w:rFonts w:ascii="Arial" w:hAnsi="Arial" w:cs="Arial"/>
          <w:sz w:val="22"/>
          <w:szCs w:val="22"/>
        </w:rPr>
        <w:t xml:space="preserve"> aby Formularz rejestracyjny na Platformie Zakupowej został uzupełniony i wysłany przez Wykonawcę z odpowiednim wyprzedzeniem. Rejestracja i korzystanie z Platformy są nieodpłatne.</w:t>
      </w:r>
    </w:p>
    <w:p w14:paraId="6C3FAE3D" w14:textId="77777777" w:rsidR="00D26EE3" w:rsidRDefault="00D26EE3" w:rsidP="00D26EE3">
      <w:pPr>
        <w:numPr>
          <w:ilvl w:val="0"/>
          <w:numId w:val="38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620C4E26" w14:textId="77777777" w:rsidR="00D26EE3" w:rsidRDefault="00D26EE3" w:rsidP="00D26EE3">
      <w:pPr>
        <w:pStyle w:val="Akapitzlist"/>
        <w:numPr>
          <w:ilvl w:val="0"/>
          <w:numId w:val="39"/>
        </w:numPr>
        <w:tabs>
          <w:tab w:val="left" w:pos="0"/>
          <w:tab w:val="left" w:pos="426"/>
        </w:tabs>
        <w:autoSpaceDE/>
        <w:autoSpaceDN w:val="0"/>
        <w:spacing w:line="360" w:lineRule="auto"/>
        <w:ind w:hanging="294"/>
        <w:contextualSpacing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>
        <w:rPr>
          <w:rFonts w:ascii="Arial" w:hAnsi="Arial" w:cs="Arial"/>
          <w:i/>
          <w:sz w:val="22"/>
          <w:szCs w:val="22"/>
        </w:rPr>
        <w:t xml:space="preserve">Przystąp do etapu składania ofert; </w:t>
      </w:r>
    </w:p>
    <w:p w14:paraId="0D1EE88A" w14:textId="77777777" w:rsidR="00D26EE3" w:rsidRDefault="00D26EE3" w:rsidP="00D26EE3">
      <w:pPr>
        <w:pStyle w:val="Akapitzlist"/>
        <w:numPr>
          <w:ilvl w:val="0"/>
          <w:numId w:val="39"/>
        </w:numPr>
        <w:tabs>
          <w:tab w:val="left" w:pos="0"/>
          <w:tab w:val="left" w:pos="426"/>
        </w:tabs>
        <w:autoSpaceDE/>
        <w:autoSpaceDN w:val="0"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uzupełnienie wszystkich wymaganych pozycji </w:t>
      </w:r>
      <w:r>
        <w:rPr>
          <w:rFonts w:ascii="Arial" w:hAnsi="Arial" w:cs="Arial"/>
          <w:b/>
          <w:i/>
          <w:sz w:val="22"/>
          <w:szCs w:val="22"/>
        </w:rPr>
        <w:t>Formularza złożenia oferty</w:t>
      </w:r>
      <w:r>
        <w:rPr>
          <w:rFonts w:ascii="Arial" w:hAnsi="Arial" w:cs="Arial"/>
          <w:sz w:val="22"/>
          <w:szCs w:val="22"/>
        </w:rPr>
        <w:t>;</w:t>
      </w:r>
    </w:p>
    <w:p w14:paraId="75CBBCB6" w14:textId="77777777" w:rsidR="00D26EE3" w:rsidRDefault="00D26EE3" w:rsidP="00D26EE3">
      <w:pPr>
        <w:pStyle w:val="Akapitzlist"/>
        <w:numPr>
          <w:ilvl w:val="0"/>
          <w:numId w:val="39"/>
        </w:numPr>
        <w:tabs>
          <w:tab w:val="left" w:pos="0"/>
          <w:tab w:val="left" w:pos="426"/>
        </w:tabs>
        <w:autoSpaceDE/>
        <w:autoSpaceDN w:val="0"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załączenie do Formularza wymaganych oświadczeń i dokumentów;</w:t>
      </w:r>
    </w:p>
    <w:p w14:paraId="2413965E" w14:textId="77777777" w:rsidR="00D26EE3" w:rsidRDefault="00D26EE3" w:rsidP="00D26EE3">
      <w:pPr>
        <w:pStyle w:val="Akapitzlist"/>
        <w:numPr>
          <w:ilvl w:val="0"/>
          <w:numId w:val="39"/>
        </w:numPr>
        <w:tabs>
          <w:tab w:val="left" w:pos="0"/>
          <w:tab w:val="left" w:pos="426"/>
        </w:tabs>
        <w:autoSpaceDE/>
        <w:autoSpaceDN w:val="0"/>
        <w:spacing w:line="360" w:lineRule="auto"/>
        <w:ind w:hanging="29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ustanowienie hasła do szyfrowania i zmiany oferty;</w:t>
      </w:r>
    </w:p>
    <w:p w14:paraId="1E7C5E8E" w14:textId="77777777" w:rsidR="00D26EE3" w:rsidRDefault="00D26EE3" w:rsidP="00D26EE3">
      <w:pPr>
        <w:pStyle w:val="Akapitzlist"/>
        <w:numPr>
          <w:ilvl w:val="0"/>
          <w:numId w:val="39"/>
        </w:numPr>
        <w:tabs>
          <w:tab w:val="left" w:pos="0"/>
          <w:tab w:val="left" w:pos="426"/>
        </w:tabs>
        <w:autoSpaceDE/>
        <w:autoSpaceDN w:val="0"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wykonanie akcji </w:t>
      </w:r>
      <w:r>
        <w:rPr>
          <w:rFonts w:ascii="Arial" w:hAnsi="Arial" w:cs="Arial"/>
          <w:i/>
          <w:sz w:val="22"/>
          <w:szCs w:val="22"/>
        </w:rPr>
        <w:t>Złóż ofertę.</w:t>
      </w:r>
    </w:p>
    <w:p w14:paraId="24442F3A" w14:textId="77777777" w:rsidR="00D26EE3" w:rsidRDefault="00D26EE3" w:rsidP="00D26EE3">
      <w:pPr>
        <w:numPr>
          <w:ilvl w:val="0"/>
          <w:numId w:val="38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Dokumenty i oświadczenia, w tym pełnomocnictwa, o których mowa w </w:t>
      </w:r>
      <w:proofErr w:type="spellStart"/>
      <w:r>
        <w:rPr>
          <w:rFonts w:ascii="Arial" w:hAnsi="Arial" w:cs="Arial"/>
          <w:iCs/>
          <w:sz w:val="22"/>
          <w:szCs w:val="22"/>
        </w:rPr>
        <w:t>roz</w:t>
      </w:r>
      <w:proofErr w:type="spellEnd"/>
      <w:r>
        <w:rPr>
          <w:rFonts w:ascii="Arial" w:hAnsi="Arial" w:cs="Arial"/>
          <w:iCs/>
          <w:sz w:val="22"/>
          <w:szCs w:val="22"/>
        </w:rPr>
        <w:t>. III ust. 4-6 należy złożyć w formie elektronicznego odwzorowania (skanu) dokumentu sporządzonego w formie pisemnej, z zastrzeżeniem ust. 9 lub w postaci dokumentu elektronicznego podpisanego kwalifikowanym podpisem elektronicznym lub podpisem zaufanym lub podpisem osobistym zgodnie z reprezentacją podmiotu, którego dokument dotyczy lub – w przypadku pełnomocnictw - przez wystawcę pełnomocnictwa</w:t>
      </w:r>
      <w:r>
        <w:rPr>
          <w:rFonts w:ascii="Arial" w:hAnsi="Arial" w:cs="Arial"/>
          <w:sz w:val="22"/>
          <w:szCs w:val="22"/>
        </w:rPr>
        <w:t xml:space="preserve"> jako załączniki do </w:t>
      </w:r>
      <w:r>
        <w:rPr>
          <w:rFonts w:ascii="Arial" w:hAnsi="Arial" w:cs="Arial"/>
          <w:b/>
          <w:i/>
          <w:sz w:val="22"/>
          <w:szCs w:val="22"/>
        </w:rPr>
        <w:t>Formularza złożenia oferty</w:t>
      </w:r>
      <w:r>
        <w:rPr>
          <w:rFonts w:ascii="Arial" w:hAnsi="Arial" w:cs="Arial"/>
          <w:sz w:val="22"/>
          <w:szCs w:val="22"/>
        </w:rPr>
        <w:t xml:space="preserve"> poprzez użycie opcji </w:t>
      </w:r>
      <w:r>
        <w:rPr>
          <w:rFonts w:ascii="Arial" w:hAnsi="Arial" w:cs="Arial"/>
          <w:i/>
          <w:sz w:val="22"/>
          <w:szCs w:val="22"/>
        </w:rPr>
        <w:t>Dodaj dokument.</w:t>
      </w:r>
    </w:p>
    <w:p w14:paraId="66D47C0A" w14:textId="77777777" w:rsidR="00D26EE3" w:rsidRDefault="00D26EE3" w:rsidP="00D26EE3">
      <w:pPr>
        <w:pStyle w:val="Akapitzlist"/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highlight w:val="lightGray"/>
        </w:rPr>
        <w:lastRenderedPageBreak/>
        <w:t>UWAGA! W przypadku dokumentu wystawionego jako dokument elektroniczny przez upoważnione podmioty inne niż Wykonawca, Wykonawca wspólnie ubiegający się                    o udzielenie zamówienia, podmiot udostępniający zasoby lub podwykonawca, przekazuje się ten dokument i nie wymaga on podpisu ze strony podmiotów, o których mowa powyżej.</w:t>
      </w:r>
    </w:p>
    <w:p w14:paraId="00A77FC7" w14:textId="77777777" w:rsidR="00D26EE3" w:rsidRDefault="00D26EE3" w:rsidP="00D26EE3">
      <w:pPr>
        <w:numPr>
          <w:ilvl w:val="0"/>
          <w:numId w:val="38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Zamawiającego.</w:t>
      </w:r>
    </w:p>
    <w:p w14:paraId="34DD973D" w14:textId="77777777" w:rsidR="00D26EE3" w:rsidRDefault="00D26EE3" w:rsidP="00D26EE3">
      <w:pPr>
        <w:numPr>
          <w:ilvl w:val="0"/>
          <w:numId w:val="38"/>
        </w:numPr>
        <w:tabs>
          <w:tab w:val="left" w:pos="0"/>
          <w:tab w:val="num" w:pos="284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może żądać przedstawienia oryginału lub notarialnie poświadczonej kopii dokumentu wtedy, gdy złożone elektronicznie </w:t>
      </w:r>
      <w:proofErr w:type="spellStart"/>
      <w:r>
        <w:rPr>
          <w:rFonts w:ascii="Arial" w:hAnsi="Arial" w:cs="Arial"/>
          <w:sz w:val="22"/>
          <w:szCs w:val="22"/>
        </w:rPr>
        <w:t>odworowanie</w:t>
      </w:r>
      <w:proofErr w:type="spellEnd"/>
      <w:r>
        <w:rPr>
          <w:rFonts w:ascii="Arial" w:hAnsi="Arial" w:cs="Arial"/>
          <w:sz w:val="22"/>
          <w:szCs w:val="22"/>
        </w:rPr>
        <w:t xml:space="preserve"> dokumentu jest nieczytelne lub budzi wątpliwości co do jej prawdziwości.</w:t>
      </w:r>
    </w:p>
    <w:p w14:paraId="33FFBD81" w14:textId="77777777" w:rsidR="00D26EE3" w:rsidRDefault="00D26EE3" w:rsidP="00D26EE3">
      <w:pPr>
        <w:numPr>
          <w:ilvl w:val="0"/>
          <w:numId w:val="38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Potwierdzeniem prawidłowego złożenia oferty jest otrzymanie przez Wykonawcę stosownego komunikatu na Platformie Zakupowej oraz raport, który Wykonawca może wygenerować na Platformie po prawidłowym złożeniu oferty za pomocą akcji </w:t>
      </w:r>
      <w:r>
        <w:rPr>
          <w:rFonts w:ascii="Arial" w:hAnsi="Arial" w:cs="Arial"/>
          <w:i/>
          <w:sz w:val="22"/>
          <w:szCs w:val="22"/>
        </w:rPr>
        <w:t xml:space="preserve">Wygeneruj raport. </w:t>
      </w:r>
    </w:p>
    <w:p w14:paraId="7515C1A2" w14:textId="77777777" w:rsidR="00D26EE3" w:rsidRDefault="00D26EE3" w:rsidP="00D26EE3">
      <w:pPr>
        <w:pStyle w:val="Akapitzlist"/>
        <w:numPr>
          <w:ilvl w:val="0"/>
          <w:numId w:val="40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wygenerowanym raporcie wykonawca może zweryfikować poprawność danych wprowadzonych na Formularzu złożenia oferty, w tym cenę oferty;</w:t>
      </w:r>
    </w:p>
    <w:p w14:paraId="5EB25C26" w14:textId="77777777" w:rsidR="00D26EE3" w:rsidRDefault="00D26EE3" w:rsidP="00D26EE3">
      <w:pPr>
        <w:pStyle w:val="Akapitzlist"/>
        <w:numPr>
          <w:ilvl w:val="0"/>
          <w:numId w:val="40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próby wygenerowania raportu w nowej sesji przeglądarki internetowej, niezbędnym jest podanie </w:t>
      </w:r>
      <w:proofErr w:type="gramStart"/>
      <w:r>
        <w:rPr>
          <w:rFonts w:ascii="Arial" w:hAnsi="Arial" w:cs="Arial"/>
          <w:sz w:val="22"/>
          <w:szCs w:val="22"/>
        </w:rPr>
        <w:t>hasła</w:t>
      </w:r>
      <w:proofErr w:type="gramEnd"/>
      <w:r>
        <w:rPr>
          <w:rFonts w:ascii="Arial" w:hAnsi="Arial" w:cs="Arial"/>
          <w:sz w:val="22"/>
          <w:szCs w:val="22"/>
        </w:rPr>
        <w:t xml:space="preserve"> o którym mowa w ust. 7 pkt 4.</w:t>
      </w:r>
    </w:p>
    <w:p w14:paraId="7B85FC70" w14:textId="77777777" w:rsidR="00D26EE3" w:rsidRDefault="00D26EE3" w:rsidP="00D26EE3">
      <w:pPr>
        <w:tabs>
          <w:tab w:val="left" w:pos="284"/>
        </w:tabs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  <w:highlight w:val="lightGray"/>
        </w:rPr>
        <w:t>UWAGA! Zamawiający zaleca weryfikację danych złożonej oferty w sposób podany wyżej, w celu sprawdzenia czy ewentualnie nie występują w niej błędy.</w:t>
      </w:r>
    </w:p>
    <w:p w14:paraId="5E323E56" w14:textId="77777777" w:rsidR="00D26EE3" w:rsidRDefault="00D26EE3" w:rsidP="00D26EE3">
      <w:pPr>
        <w:numPr>
          <w:ilvl w:val="0"/>
          <w:numId w:val="38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proofErr w:type="gramStart"/>
      <w:r>
        <w:rPr>
          <w:rFonts w:ascii="Arial" w:hAnsi="Arial" w:cs="Arial"/>
          <w:sz w:val="22"/>
          <w:szCs w:val="22"/>
        </w:rPr>
        <w:t>zaleca</w:t>
      </w:r>
      <w:proofErr w:type="gramEnd"/>
      <w:r>
        <w:rPr>
          <w:rFonts w:ascii="Arial" w:hAnsi="Arial" w:cs="Arial"/>
          <w:sz w:val="22"/>
          <w:szCs w:val="22"/>
        </w:rPr>
        <w:t xml:space="preserve"> aby Wykonawca zamierzający złożyć ofertę w Postępowaniu przystąpił do jej przygotowania i złożenia, uwzględniając czas niezbędny do prawidłowego wykonania wszystkich czynności opisanych w niniejszej SWZ.</w:t>
      </w:r>
    </w:p>
    <w:p w14:paraId="488E4794" w14:textId="77777777" w:rsidR="00D26EE3" w:rsidRDefault="00D26EE3" w:rsidP="00D26EE3">
      <w:pPr>
        <w:numPr>
          <w:ilvl w:val="0"/>
          <w:numId w:val="38"/>
        </w:numPr>
        <w:tabs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może, przed upływem terminu składania ofert, zmienić lub wycofać ofertę. Szczegółowy opis sposobu wycofania lub zmiany oferty został przedstawiony w </w:t>
      </w:r>
      <w:r>
        <w:rPr>
          <w:rFonts w:ascii="Arial" w:hAnsi="Arial" w:cs="Arial"/>
          <w:b/>
          <w:sz w:val="22"/>
          <w:szCs w:val="22"/>
        </w:rPr>
        <w:t>Podręczniku.</w:t>
      </w:r>
    </w:p>
    <w:p w14:paraId="155CC68B" w14:textId="77777777" w:rsidR="00D26EE3" w:rsidRDefault="00D26EE3" w:rsidP="00D26EE3">
      <w:pPr>
        <w:numPr>
          <w:ilvl w:val="0"/>
          <w:numId w:val="38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23398ACE" w14:textId="77777777" w:rsidR="00D26EE3" w:rsidRDefault="00D26EE3" w:rsidP="00D26EE3">
      <w:pPr>
        <w:pStyle w:val="Akapitzlist"/>
        <w:numPr>
          <w:ilvl w:val="0"/>
          <w:numId w:val="41"/>
        </w:numPr>
        <w:tabs>
          <w:tab w:val="left" w:pos="0"/>
        </w:tabs>
        <w:autoSpaceDE/>
        <w:autoSpaceDN w:val="0"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Akcja </w:t>
      </w:r>
      <w:r>
        <w:rPr>
          <w:rFonts w:ascii="Arial" w:hAnsi="Arial" w:cs="Arial"/>
          <w:b/>
          <w:i/>
          <w:sz w:val="22"/>
          <w:szCs w:val="22"/>
        </w:rPr>
        <w:t>Zadaj pytanie,</w:t>
      </w:r>
      <w:r>
        <w:rPr>
          <w:rFonts w:ascii="Arial" w:hAnsi="Arial" w:cs="Arial"/>
          <w:sz w:val="22"/>
          <w:szCs w:val="22"/>
        </w:rPr>
        <w:t xml:space="preserve"> która jest aktywna wyłącznie </w:t>
      </w:r>
      <w:proofErr w:type="gramStart"/>
      <w:r>
        <w:rPr>
          <w:rFonts w:ascii="Arial" w:hAnsi="Arial" w:cs="Arial"/>
          <w:sz w:val="22"/>
          <w:szCs w:val="22"/>
        </w:rPr>
        <w:t xml:space="preserve">do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do</w:t>
      </w:r>
      <w:proofErr w:type="spellEnd"/>
      <w:proofErr w:type="gramEnd"/>
      <w:r>
        <w:rPr>
          <w:rFonts w:ascii="Arial" w:hAnsi="Arial" w:cs="Arial"/>
          <w:b/>
          <w:bCs/>
          <w:sz w:val="22"/>
          <w:szCs w:val="22"/>
        </w:rPr>
        <w:t xml:space="preserve"> momentu zakończenia postępowania o udzielenia zamówienia publicznego </w:t>
      </w:r>
      <w:r>
        <w:rPr>
          <w:rFonts w:ascii="Arial" w:hAnsi="Arial" w:cs="Arial"/>
          <w:sz w:val="22"/>
          <w:szCs w:val="22"/>
        </w:rPr>
        <w:t xml:space="preserve">i umożliwia wysyłanie korespondencji do Zamawiającego (np.: wniosków o wyjaśnienie treści SWZ, środków ochrony prawnej) bez konieczności posiadania konta na Platformie Zakupowej lub uprzedniego logowania się na utworzone konto. </w:t>
      </w:r>
    </w:p>
    <w:p w14:paraId="718EBF2C" w14:textId="77777777" w:rsidR="00D26EE3" w:rsidRDefault="00D26EE3" w:rsidP="00D26EE3">
      <w:pPr>
        <w:pStyle w:val="Akapitzlist"/>
        <w:tabs>
          <w:tab w:val="left" w:pos="0"/>
        </w:tabs>
        <w:spacing w:line="360" w:lineRule="auto"/>
        <w:ind w:left="709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  <w:highlight w:val="lightGray"/>
        </w:rPr>
        <w:t>UWAGA! Wskazana akcja nie umożliwia składnia ofert w niniejszym Postępowaniu.</w:t>
      </w:r>
    </w:p>
    <w:p w14:paraId="0C48FFFC" w14:textId="77777777" w:rsidR="00D26EE3" w:rsidRDefault="00D26EE3" w:rsidP="00D26EE3">
      <w:pPr>
        <w:pStyle w:val="Akapitzlist"/>
        <w:numPr>
          <w:ilvl w:val="0"/>
          <w:numId w:val="41"/>
        </w:numPr>
        <w:tabs>
          <w:tab w:val="left" w:pos="0"/>
        </w:tabs>
        <w:autoSpaceDE/>
        <w:autoSpaceDN w:val="0"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lastRenderedPageBreak/>
        <w:t>Przystąp do etapu składania ofert</w:t>
      </w:r>
      <w:r>
        <w:rPr>
          <w:rFonts w:ascii="Arial" w:hAnsi="Arial" w:cs="Arial"/>
          <w:sz w:val="22"/>
          <w:szCs w:val="22"/>
        </w:rPr>
        <w:t xml:space="preserve">, która posiada szerszą funkcjonalność korespondencji z Zamawiającym niż akcja wskazana w pkt 1 i umożliwia m.in. przygotowanie i składnie oferty, w sposób opisany w ust. 1 – 12 oraz prowadzenie korespondencji z Zamawiającym (za pomocą modułu </w:t>
      </w:r>
      <w:r>
        <w:rPr>
          <w:rFonts w:ascii="Arial" w:hAnsi="Arial" w:cs="Arial"/>
          <w:b/>
          <w:i/>
          <w:sz w:val="22"/>
          <w:szCs w:val="22"/>
        </w:rPr>
        <w:t>Korespondencja)</w:t>
      </w:r>
      <w:r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679129E8" w14:textId="77777777" w:rsidR="00D26EE3" w:rsidRDefault="00D26EE3" w:rsidP="00D26EE3">
      <w:pPr>
        <w:pStyle w:val="Akapitzlist"/>
        <w:tabs>
          <w:tab w:val="left" w:pos="709"/>
        </w:tabs>
        <w:spacing w:line="360" w:lineRule="auto"/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highlight w:val="lightGray"/>
        </w:rPr>
        <w:t>UWAGA! Wskazana akcja jako jedyna umożliwia składnie ofert w niniejszym Postępowaniu</w:t>
      </w:r>
    </w:p>
    <w:p w14:paraId="47018E6F" w14:textId="77777777" w:rsidR="00D26EE3" w:rsidRDefault="00D26EE3" w:rsidP="00D26EE3">
      <w:pPr>
        <w:pStyle w:val="Akapitzlist"/>
        <w:tabs>
          <w:tab w:val="left" w:pos="0"/>
        </w:tabs>
        <w:spacing w:line="360" w:lineRule="auto"/>
        <w:ind w:left="0"/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>
        <w:rPr>
          <w:rFonts w:ascii="Arial" w:hAnsi="Arial" w:cs="Arial"/>
          <w:b/>
          <w:i/>
          <w:sz w:val="22"/>
          <w:szCs w:val="22"/>
          <w:u w:val="single"/>
        </w:rPr>
        <w:t>Korespondencja.</w:t>
      </w:r>
    </w:p>
    <w:p w14:paraId="21C21A68" w14:textId="77777777" w:rsidR="00D26EE3" w:rsidRDefault="00D26EE3" w:rsidP="00D26EE3">
      <w:pPr>
        <w:numPr>
          <w:ilvl w:val="0"/>
          <w:numId w:val="38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Wykonawca może zastrzec, nie później niż do upływu terminu składania ofert, że Zamawiający nie będzie mógł ujawnić informacji stanowiących tajemnicę przedsiębiorstwa w rozumieniu przepisów o zwalczaniu nieuczciwej konkurencji. </w:t>
      </w:r>
    </w:p>
    <w:p w14:paraId="2E7BD8B5" w14:textId="77777777" w:rsidR="00D26EE3" w:rsidRDefault="00D26EE3" w:rsidP="00D26EE3">
      <w:pPr>
        <w:numPr>
          <w:ilvl w:val="0"/>
          <w:numId w:val="38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Wykonawca zobowiązany jest do wykazania, że zastrzeżone informacje stanowią tajemnicę przedsiębiorstwa. W tym celu Wykonawca zobowiązany jest złożyć stosowne uzasadnienie lub inne dokumenty potwierdzające, że zastrzeżone informacje stanowią tajemnicę przedsiębiorstwa w rozumieniu powszechnie obowiązujących przepisów prawa.</w:t>
      </w:r>
    </w:p>
    <w:p w14:paraId="603551D2" w14:textId="77777777" w:rsidR="00D26EE3" w:rsidRDefault="00D26EE3" w:rsidP="00D26EE3">
      <w:pPr>
        <w:numPr>
          <w:ilvl w:val="0"/>
          <w:numId w:val="38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W przypadku zastrzeżenia, o którym mowa w ust. 14, Wykonawca zobowiązany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>
        <w:rPr>
          <w:rFonts w:ascii="Arial" w:hAnsi="Arial" w:cs="Arial"/>
          <w:i/>
          <w:iCs/>
          <w:sz w:val="22"/>
          <w:szCs w:val="22"/>
        </w:rPr>
        <w:t>Tajemnica przedsiębiorstwa</w:t>
      </w:r>
      <w:r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>
        <w:rPr>
          <w:rFonts w:ascii="Arial" w:hAnsi="Arial" w:cs="Arial"/>
          <w:i/>
          <w:iCs/>
          <w:sz w:val="22"/>
          <w:szCs w:val="22"/>
        </w:rPr>
        <w:t xml:space="preserve">tajemnica przedsiębiorstwa </w:t>
      </w:r>
      <w:r>
        <w:rPr>
          <w:rFonts w:ascii="Arial" w:hAnsi="Arial" w:cs="Arial"/>
          <w:iCs/>
          <w:sz w:val="22"/>
          <w:szCs w:val="22"/>
        </w:rPr>
        <w:t xml:space="preserve">w polu </w:t>
      </w:r>
      <w:r>
        <w:rPr>
          <w:rFonts w:ascii="Arial" w:hAnsi="Arial" w:cs="Arial"/>
          <w:i/>
          <w:iCs/>
          <w:sz w:val="22"/>
          <w:szCs w:val="22"/>
        </w:rPr>
        <w:t>Typ dokumentu</w:t>
      </w:r>
      <w:r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punktu 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7890DCB9" w14:textId="77777777" w:rsidR="00D26EE3" w:rsidRDefault="00D26EE3" w:rsidP="00D26EE3">
      <w:pPr>
        <w:numPr>
          <w:ilvl w:val="0"/>
          <w:numId w:val="38"/>
        </w:numPr>
        <w:tabs>
          <w:tab w:val="left" w:pos="0"/>
          <w:tab w:val="left" w:pos="426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Wykonawca nie może zastrzec jako tajemnicy przedsiębiorcy następujących informacji: nazwy (firmy), adresu, ceny, terminu wykonania Zamówienia, okresu gwarancji i warunków płatności zawartych w ofercie.</w:t>
      </w:r>
    </w:p>
    <w:p w14:paraId="68709393" w14:textId="77777777" w:rsidR="00D26EE3" w:rsidRDefault="00D26EE3" w:rsidP="00D26EE3">
      <w:pPr>
        <w:numPr>
          <w:ilvl w:val="0"/>
          <w:numId w:val="38"/>
        </w:numPr>
        <w:tabs>
          <w:tab w:val="left" w:pos="0"/>
          <w:tab w:val="left" w:pos="426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Zapisy ust. 15 oraz ust. 16 w zakresie odpowiedniego oznaczenia informacji stanowiących tajemnicę przedsiębiorstwa stosuje się odpowiednio do dokumentów przekazywanych zgodnie z ust. 13</w:t>
      </w:r>
    </w:p>
    <w:p w14:paraId="608CBB80" w14:textId="77777777" w:rsidR="00795C17" w:rsidRPr="00D2736C" w:rsidRDefault="00795C17" w:rsidP="004D5FE8">
      <w:pPr>
        <w:tabs>
          <w:tab w:val="left" w:pos="0"/>
          <w:tab w:val="left" w:pos="426"/>
        </w:tabs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</w:p>
    <w:p w14:paraId="4DDD4E55" w14:textId="77777777" w:rsidR="006014EE" w:rsidRPr="00D2736C" w:rsidRDefault="006014EE" w:rsidP="006014EE">
      <w:pPr>
        <w:pStyle w:val="Nagwek1"/>
      </w:pPr>
      <w:bookmarkStart w:id="8" w:name="_Toc30069998"/>
      <w:bookmarkStart w:id="9" w:name="_Toc83980405"/>
      <w:r w:rsidRPr="00D2736C">
        <w:t>Rozdział V – Wadium</w:t>
      </w:r>
      <w:bookmarkEnd w:id="8"/>
      <w:bookmarkEnd w:id="9"/>
    </w:p>
    <w:p w14:paraId="3E12FC74" w14:textId="77777777" w:rsidR="006014EE" w:rsidRPr="00D2736C" w:rsidRDefault="006014EE" w:rsidP="006014EE">
      <w:pPr>
        <w:spacing w:line="276" w:lineRule="auto"/>
        <w:ind w:left="284" w:hanging="284"/>
        <w:rPr>
          <w:rFonts w:ascii="Arial" w:hAnsi="Arial" w:cs="Arial"/>
        </w:rPr>
      </w:pPr>
    </w:p>
    <w:p w14:paraId="367F1E62" w14:textId="0A8A79EA" w:rsidR="006014EE" w:rsidRPr="00D2736C" w:rsidRDefault="006014EE" w:rsidP="00862170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Zamawiający nie żąda od Wykonawców zabezpieczenia oferty wadium. </w:t>
      </w:r>
    </w:p>
    <w:p w14:paraId="79846FF4" w14:textId="77777777" w:rsidR="00056F64" w:rsidRPr="00D2736C" w:rsidRDefault="00056F64" w:rsidP="00C61EDF">
      <w:pPr>
        <w:tabs>
          <w:tab w:val="left" w:pos="709"/>
        </w:tabs>
        <w:spacing w:line="276" w:lineRule="auto"/>
        <w:ind w:left="0"/>
        <w:rPr>
          <w:rFonts w:ascii="Arial" w:hAnsi="Arial" w:cs="Arial"/>
          <w:i/>
          <w:iCs/>
          <w:sz w:val="22"/>
          <w:szCs w:val="22"/>
        </w:rPr>
      </w:pPr>
    </w:p>
    <w:p w14:paraId="0DF92448" w14:textId="77777777" w:rsidR="006014EE" w:rsidRPr="00D2736C" w:rsidRDefault="006014EE" w:rsidP="006014EE">
      <w:pPr>
        <w:pStyle w:val="Nagwek1"/>
      </w:pPr>
      <w:bookmarkStart w:id="10" w:name="_Toc30069999"/>
      <w:bookmarkStart w:id="11" w:name="_Toc83980406"/>
      <w:r w:rsidRPr="00D2736C">
        <w:t>Rozdział VI – Termin związania ofertą</w:t>
      </w:r>
      <w:bookmarkEnd w:id="10"/>
      <w:bookmarkEnd w:id="11"/>
    </w:p>
    <w:p w14:paraId="29F18798" w14:textId="77777777" w:rsidR="006014EE" w:rsidRPr="00D2736C" w:rsidRDefault="006014EE" w:rsidP="006014EE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7C958C63" w14:textId="77777777" w:rsidR="00D85838" w:rsidRPr="005F0FC2" w:rsidRDefault="00D85838" w:rsidP="00D85838">
      <w:pPr>
        <w:numPr>
          <w:ilvl w:val="0"/>
          <w:numId w:val="42"/>
        </w:numPr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5F0FC2">
        <w:rPr>
          <w:rFonts w:ascii="Arial" w:hAnsi="Arial" w:cs="Arial"/>
          <w:sz w:val="22"/>
          <w:szCs w:val="22"/>
          <w:lang w:eastAsia="pl-PL"/>
        </w:rPr>
        <w:t xml:space="preserve">Wykonawca pozostaje związany ofertą przez 60 dni licząc od terminu otwarcia ofert, przy czym pierwszym dniem terminu związania </w:t>
      </w:r>
      <w:bookmarkStart w:id="12" w:name="_Hlk170906506"/>
      <w:r w:rsidRPr="005F0FC2">
        <w:rPr>
          <w:rFonts w:ascii="Arial" w:hAnsi="Arial" w:cs="Arial"/>
          <w:sz w:val="22"/>
          <w:szCs w:val="22"/>
          <w:lang w:eastAsia="pl-PL"/>
        </w:rPr>
        <w:t>ofertą jest dzień, w którym upływa termin składania ofert.</w:t>
      </w:r>
      <w:bookmarkEnd w:id="12"/>
    </w:p>
    <w:p w14:paraId="1037A2CF" w14:textId="77777777" w:rsidR="00D85838" w:rsidRPr="005F0FC2" w:rsidRDefault="00D85838" w:rsidP="00D85838">
      <w:pPr>
        <w:numPr>
          <w:ilvl w:val="0"/>
          <w:numId w:val="42"/>
        </w:numPr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5F0FC2">
        <w:rPr>
          <w:rFonts w:ascii="Arial" w:hAnsi="Arial" w:cs="Arial"/>
          <w:sz w:val="22"/>
          <w:szCs w:val="22"/>
          <w:lang w:eastAsia="pl-PL"/>
        </w:rPr>
        <w:t xml:space="preserve">Przed upływem terminu związania ofertą określonego w Dokumentach zamówienia, Zamawiający może jednokrotnie zwrócić się do Wykonawców o wyrażenie zgody na przedłużenie terminu związania ofertą co najmniej na 2 dni przed upływem terminu związania ofertą, na oznaczony okres </w:t>
      </w:r>
      <w:bookmarkStart w:id="13" w:name="_Hlk170735243"/>
      <w:r w:rsidRPr="005F0FC2">
        <w:rPr>
          <w:rFonts w:ascii="Arial" w:hAnsi="Arial" w:cs="Arial"/>
          <w:sz w:val="22"/>
          <w:szCs w:val="22"/>
          <w:lang w:eastAsia="pl-PL"/>
        </w:rPr>
        <w:t>nie dłuższy niż 30 dni</w:t>
      </w:r>
      <w:bookmarkEnd w:id="13"/>
      <w:r w:rsidRPr="005F0FC2">
        <w:rPr>
          <w:rFonts w:ascii="Arial" w:hAnsi="Arial" w:cs="Arial"/>
          <w:sz w:val="22"/>
          <w:szCs w:val="22"/>
          <w:lang w:eastAsia="pl-PL"/>
        </w:rPr>
        <w:t>. Wraz z przedłużeniem terminu związania ofertą, Wykonawca przedłuża okres ważności wadium.</w:t>
      </w:r>
    </w:p>
    <w:p w14:paraId="416DA7F4" w14:textId="77777777" w:rsidR="00D85838" w:rsidRDefault="00D85838" w:rsidP="00D85838">
      <w:pPr>
        <w:numPr>
          <w:ilvl w:val="0"/>
          <w:numId w:val="42"/>
        </w:numPr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5F0FC2">
        <w:rPr>
          <w:rFonts w:ascii="Arial" w:hAnsi="Arial" w:cs="Arial"/>
          <w:sz w:val="22"/>
          <w:szCs w:val="22"/>
          <w:lang w:eastAsia="pl-PL"/>
        </w:rPr>
        <w:t>Bieg terminu związania ofertą rozpoczyna się wraz z upływem terminu składania ofert.</w:t>
      </w:r>
    </w:p>
    <w:p w14:paraId="3F0FA01B" w14:textId="77777777" w:rsidR="00986EEE" w:rsidRPr="00D2736C" w:rsidRDefault="00986EEE" w:rsidP="004D5FE8">
      <w:pPr>
        <w:pStyle w:val="Akapitzlist"/>
        <w:spacing w:line="360" w:lineRule="auto"/>
        <w:ind w:left="284"/>
        <w:rPr>
          <w:rFonts w:ascii="Arial" w:hAnsi="Arial" w:cs="Arial"/>
          <w:sz w:val="22"/>
          <w:szCs w:val="22"/>
        </w:rPr>
      </w:pPr>
    </w:p>
    <w:p w14:paraId="5187BA84" w14:textId="77777777" w:rsidR="006014EE" w:rsidRPr="00D2736C" w:rsidRDefault="006014EE" w:rsidP="006014EE">
      <w:pPr>
        <w:pStyle w:val="Nagwek1"/>
      </w:pPr>
      <w:bookmarkStart w:id="14" w:name="_Toc10801804"/>
      <w:bookmarkStart w:id="15" w:name="_Toc10801854"/>
      <w:bookmarkStart w:id="16" w:name="_Toc30070000"/>
      <w:bookmarkStart w:id="17" w:name="_Toc83980407"/>
      <w:bookmarkEnd w:id="14"/>
      <w:bookmarkEnd w:id="15"/>
      <w:r w:rsidRPr="00D2736C">
        <w:t>Rozdział VII – Opis sposobu obliczenia ceny</w:t>
      </w:r>
      <w:bookmarkEnd w:id="16"/>
      <w:bookmarkEnd w:id="17"/>
    </w:p>
    <w:p w14:paraId="5F0B4C5E" w14:textId="77777777" w:rsidR="006014EE" w:rsidRPr="00D2736C" w:rsidRDefault="006014EE" w:rsidP="006014EE">
      <w:pPr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4F7D9A00" w14:textId="77777777" w:rsidR="006014EE" w:rsidRPr="00D2736C" w:rsidRDefault="006014EE" w:rsidP="009F4477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Podana w ofercie cena musi być wyrażona w PLN, z dokładnością do dwóch miejsc po przecinku.</w:t>
      </w:r>
    </w:p>
    <w:p w14:paraId="2089C266" w14:textId="4B52FAFB" w:rsidR="006014EE" w:rsidRPr="00D2736C" w:rsidRDefault="006014EE" w:rsidP="009F4477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b/>
          <w:i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Ceną oferty jest kwota całkowita za realizację Zamówien</w:t>
      </w:r>
      <w:r w:rsidR="002263B3" w:rsidRPr="00D2736C">
        <w:rPr>
          <w:rFonts w:ascii="Arial" w:hAnsi="Arial" w:cs="Arial"/>
          <w:sz w:val="22"/>
          <w:szCs w:val="22"/>
        </w:rPr>
        <w:t xml:space="preserve">ia wymieniona w </w:t>
      </w:r>
      <w:r w:rsidR="002263B3" w:rsidRPr="00D2736C">
        <w:rPr>
          <w:rFonts w:ascii="Arial" w:hAnsi="Arial" w:cs="Arial"/>
          <w:b/>
          <w:i/>
          <w:sz w:val="22"/>
          <w:szCs w:val="22"/>
        </w:rPr>
        <w:t>F</w:t>
      </w:r>
      <w:r w:rsidRPr="00D2736C">
        <w:rPr>
          <w:rFonts w:ascii="Arial" w:hAnsi="Arial" w:cs="Arial"/>
          <w:b/>
          <w:i/>
          <w:sz w:val="22"/>
          <w:szCs w:val="22"/>
        </w:rPr>
        <w:t xml:space="preserve">ormularzu </w:t>
      </w:r>
      <w:r w:rsidR="002263B3" w:rsidRPr="00D2736C">
        <w:rPr>
          <w:rFonts w:ascii="Arial" w:hAnsi="Arial" w:cs="Arial"/>
          <w:b/>
          <w:i/>
          <w:sz w:val="22"/>
          <w:szCs w:val="22"/>
        </w:rPr>
        <w:t xml:space="preserve"> złożenia </w:t>
      </w:r>
      <w:r w:rsidRPr="00D2736C">
        <w:rPr>
          <w:rFonts w:ascii="Arial" w:hAnsi="Arial" w:cs="Arial"/>
          <w:b/>
          <w:i/>
          <w:sz w:val="22"/>
          <w:szCs w:val="22"/>
        </w:rPr>
        <w:t>oferty.</w:t>
      </w:r>
    </w:p>
    <w:p w14:paraId="5FF39912" w14:textId="77777777" w:rsidR="006014EE" w:rsidRPr="00D2736C" w:rsidRDefault="006014EE" w:rsidP="009F4477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Cena ofertowa musi uwzględniać wszystkie wymagania Specyfikacji Warunków Zamówienia oraz obejmować wszelkie koszty bezpośrednie i pośrednie, jakie poniesie Wykonawca z tytułu należytej oraz zgodnej z obowiązującymi przepisami realizacji Zamówienia (cena ryczałtowa).</w:t>
      </w:r>
    </w:p>
    <w:p w14:paraId="1F443576" w14:textId="1237CAD1" w:rsidR="006014EE" w:rsidRPr="00A04DA6" w:rsidRDefault="006014EE" w:rsidP="004121EA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Podstawą </w:t>
      </w:r>
      <w:r w:rsidRPr="00A04DA6">
        <w:rPr>
          <w:rFonts w:ascii="Arial" w:hAnsi="Arial" w:cs="Arial"/>
          <w:sz w:val="22"/>
          <w:szCs w:val="22"/>
        </w:rPr>
        <w:t xml:space="preserve">obliczenia ceny </w:t>
      </w:r>
      <w:r w:rsidR="000545F4" w:rsidRPr="00A04DA6">
        <w:rPr>
          <w:rFonts w:ascii="Arial" w:hAnsi="Arial" w:cs="Arial"/>
          <w:sz w:val="22"/>
          <w:szCs w:val="22"/>
        </w:rPr>
        <w:t>jest</w:t>
      </w:r>
      <w:r w:rsidRPr="00A04DA6">
        <w:rPr>
          <w:rFonts w:ascii="Arial" w:hAnsi="Arial" w:cs="Arial"/>
          <w:sz w:val="22"/>
          <w:szCs w:val="22"/>
        </w:rPr>
        <w:t xml:space="preserve"> </w:t>
      </w:r>
      <w:r w:rsidR="004121EA" w:rsidRPr="00581D15">
        <w:rPr>
          <w:rFonts w:ascii="Arial" w:hAnsi="Arial" w:cs="Arial"/>
          <w:sz w:val="22"/>
          <w:szCs w:val="22"/>
        </w:rPr>
        <w:t xml:space="preserve">Tabela cen jednostkowych stanowiąca </w:t>
      </w:r>
      <w:r w:rsidR="004121EA" w:rsidRPr="00581D15">
        <w:rPr>
          <w:rFonts w:ascii="Arial" w:hAnsi="Arial" w:cs="Arial"/>
          <w:b/>
          <w:sz w:val="22"/>
          <w:szCs w:val="22"/>
        </w:rPr>
        <w:t>Załącznik nr</w:t>
      </w:r>
      <w:r w:rsidR="004121EA" w:rsidRPr="00581D15">
        <w:rPr>
          <w:rFonts w:ascii="Arial" w:hAnsi="Arial" w:cs="Arial"/>
          <w:sz w:val="22"/>
          <w:szCs w:val="22"/>
        </w:rPr>
        <w:t xml:space="preserve"> </w:t>
      </w:r>
      <w:r w:rsidR="004121EA" w:rsidRPr="00581D15">
        <w:rPr>
          <w:rFonts w:ascii="Arial" w:hAnsi="Arial" w:cs="Arial"/>
          <w:b/>
          <w:sz w:val="22"/>
          <w:szCs w:val="22"/>
        </w:rPr>
        <w:t>3</w:t>
      </w:r>
      <w:r w:rsidR="004121EA" w:rsidRPr="00581D15">
        <w:rPr>
          <w:rFonts w:ascii="Arial" w:hAnsi="Arial" w:cs="Arial"/>
          <w:sz w:val="22"/>
          <w:szCs w:val="22"/>
        </w:rPr>
        <w:t xml:space="preserve">                 do Umowy.</w:t>
      </w:r>
    </w:p>
    <w:p w14:paraId="16C3B541" w14:textId="260285F7" w:rsidR="006014EE" w:rsidRPr="00D2736C" w:rsidRDefault="006014EE" w:rsidP="009F4477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6.</w:t>
      </w:r>
      <w:r w:rsidRPr="00D2736C">
        <w:rPr>
          <w:rFonts w:ascii="Arial" w:hAnsi="Arial" w:cs="Arial"/>
          <w:sz w:val="22"/>
          <w:szCs w:val="22"/>
        </w:rPr>
        <w:tab/>
        <w:t>Sposób zapłaty i rozliczenia za realizację niniejszego Zamówienia, określone zostały               w</w:t>
      </w:r>
      <w:r w:rsidR="00AC138C" w:rsidRPr="00D2736C">
        <w:rPr>
          <w:rFonts w:ascii="Arial" w:hAnsi="Arial" w:cs="Arial"/>
          <w:sz w:val="22"/>
          <w:szCs w:val="22"/>
        </w:rPr>
        <w:t>e wzorze Umowy</w:t>
      </w:r>
      <w:r w:rsidRPr="00D2736C">
        <w:rPr>
          <w:rFonts w:ascii="Arial" w:hAnsi="Arial" w:cs="Arial"/>
          <w:sz w:val="22"/>
          <w:szCs w:val="22"/>
        </w:rPr>
        <w:t xml:space="preserve"> stanowiącym </w:t>
      </w:r>
      <w:r w:rsidRPr="00D2736C">
        <w:rPr>
          <w:rFonts w:ascii="Arial" w:hAnsi="Arial" w:cs="Arial"/>
          <w:b/>
          <w:sz w:val="22"/>
          <w:szCs w:val="22"/>
        </w:rPr>
        <w:t xml:space="preserve">Załącznik nr </w:t>
      </w:r>
      <w:r w:rsidR="0002079D" w:rsidRPr="00D2736C">
        <w:rPr>
          <w:rFonts w:ascii="Arial" w:hAnsi="Arial" w:cs="Arial"/>
          <w:b/>
          <w:sz w:val="22"/>
          <w:szCs w:val="22"/>
        </w:rPr>
        <w:t>4</w:t>
      </w:r>
      <w:r w:rsidRPr="00D2736C">
        <w:rPr>
          <w:rFonts w:ascii="Arial" w:hAnsi="Arial" w:cs="Arial"/>
          <w:sz w:val="22"/>
          <w:szCs w:val="22"/>
        </w:rPr>
        <w:t xml:space="preserve"> </w:t>
      </w:r>
      <w:r w:rsidRPr="00D2736C">
        <w:rPr>
          <w:rFonts w:ascii="Arial" w:hAnsi="Arial" w:cs="Arial"/>
          <w:b/>
          <w:sz w:val="22"/>
          <w:szCs w:val="22"/>
        </w:rPr>
        <w:t>do SWZ</w:t>
      </w:r>
      <w:r w:rsidRPr="00D2736C">
        <w:rPr>
          <w:rFonts w:ascii="Arial" w:hAnsi="Arial" w:cs="Arial"/>
          <w:sz w:val="22"/>
          <w:szCs w:val="22"/>
        </w:rPr>
        <w:t>.</w:t>
      </w:r>
    </w:p>
    <w:p w14:paraId="6D0D39BB" w14:textId="0AC1554B" w:rsidR="006014EE" w:rsidRPr="00D2736C" w:rsidRDefault="006014EE" w:rsidP="009F4477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</w:rPr>
        <w:t>7.</w:t>
      </w:r>
      <w:r w:rsidRPr="00D2736C">
        <w:rPr>
          <w:rFonts w:ascii="Arial" w:hAnsi="Arial" w:cs="Arial"/>
          <w:sz w:val="22"/>
          <w:szCs w:val="22"/>
        </w:rPr>
        <w:tab/>
      </w:r>
      <w:r w:rsidRPr="00D2736C">
        <w:rPr>
          <w:rFonts w:ascii="Arial" w:hAnsi="Arial" w:cs="Arial"/>
          <w:sz w:val="22"/>
          <w:szCs w:val="22"/>
          <w:lang w:eastAsia="pl-PL"/>
        </w:rPr>
        <w:t xml:space="preserve">Cena ofertowa wskazana w </w:t>
      </w:r>
      <w:r w:rsidR="006949B7" w:rsidRPr="00D2736C">
        <w:rPr>
          <w:rFonts w:ascii="Arial" w:hAnsi="Arial" w:cs="Arial"/>
          <w:b/>
          <w:i/>
          <w:sz w:val="22"/>
          <w:szCs w:val="22"/>
          <w:lang w:eastAsia="pl-PL"/>
        </w:rPr>
        <w:t>F</w:t>
      </w:r>
      <w:r w:rsidRPr="00D2736C">
        <w:rPr>
          <w:rFonts w:ascii="Arial" w:hAnsi="Arial" w:cs="Arial"/>
          <w:b/>
          <w:i/>
          <w:sz w:val="22"/>
          <w:szCs w:val="22"/>
          <w:lang w:eastAsia="pl-PL"/>
        </w:rPr>
        <w:t xml:space="preserve">ormularzu </w:t>
      </w:r>
      <w:r w:rsidR="006949B7" w:rsidRPr="00D2736C">
        <w:rPr>
          <w:rFonts w:ascii="Arial" w:hAnsi="Arial" w:cs="Arial"/>
          <w:b/>
          <w:i/>
          <w:sz w:val="22"/>
          <w:szCs w:val="22"/>
          <w:lang w:eastAsia="pl-PL"/>
        </w:rPr>
        <w:t xml:space="preserve">złożenia </w:t>
      </w:r>
      <w:r w:rsidRPr="00D2736C">
        <w:rPr>
          <w:rFonts w:ascii="Arial" w:hAnsi="Arial" w:cs="Arial"/>
          <w:b/>
          <w:i/>
          <w:sz w:val="22"/>
          <w:szCs w:val="22"/>
          <w:lang w:eastAsia="pl-PL"/>
        </w:rPr>
        <w:t>oferty</w:t>
      </w:r>
      <w:r w:rsidRPr="00D2736C">
        <w:rPr>
          <w:rFonts w:ascii="Arial" w:hAnsi="Arial" w:cs="Arial"/>
          <w:sz w:val="22"/>
          <w:szCs w:val="22"/>
          <w:lang w:eastAsia="pl-PL"/>
        </w:rPr>
        <w:t xml:space="preserve"> jest ostateczna i nie podlega zmianie w toku realizacji przedmiotu Zamówienia, z zastrzeżeniem § 34 ust. 1 Regulaminu. </w:t>
      </w:r>
    </w:p>
    <w:p w14:paraId="2F6CA0D6" w14:textId="5FC580EE" w:rsidR="006014EE" w:rsidRPr="00D2736C" w:rsidRDefault="006014EE" w:rsidP="009F4477">
      <w:p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8.</w:t>
      </w:r>
      <w:r w:rsidRPr="00D2736C">
        <w:rPr>
          <w:rFonts w:ascii="Arial" w:hAnsi="Arial" w:cs="Arial"/>
          <w:sz w:val="22"/>
          <w:szCs w:val="22"/>
        </w:rPr>
        <w:tab/>
        <w:t xml:space="preserve">W przypadku złożenia oferty, której wybór prowadziłby do powstania obowiązku podatkowego u Zamawiającego zgodnie z przepisami ustawy z dnia 11 marca 2004 r.                 o podatku od towarów i usług </w:t>
      </w:r>
      <w:r w:rsidR="000D24A3" w:rsidRPr="00D2736C">
        <w:rPr>
          <w:rFonts w:ascii="Arial" w:hAnsi="Arial" w:cs="Arial"/>
          <w:sz w:val="22"/>
          <w:szCs w:val="22"/>
          <w:lang w:eastAsia="pl-PL"/>
        </w:rPr>
        <w:t>(Dz. U. z 202</w:t>
      </w:r>
      <w:r w:rsidR="00F622A9">
        <w:rPr>
          <w:rFonts w:ascii="Arial" w:hAnsi="Arial" w:cs="Arial"/>
          <w:sz w:val="22"/>
          <w:szCs w:val="22"/>
          <w:lang w:eastAsia="pl-PL"/>
        </w:rPr>
        <w:t>4</w:t>
      </w:r>
      <w:r w:rsidRPr="00D2736C">
        <w:rPr>
          <w:rFonts w:ascii="Arial" w:hAnsi="Arial" w:cs="Arial"/>
          <w:sz w:val="22"/>
          <w:szCs w:val="22"/>
          <w:lang w:eastAsia="pl-PL"/>
        </w:rPr>
        <w:t xml:space="preserve"> r. poz. </w:t>
      </w:r>
      <w:r w:rsidR="00F622A9">
        <w:rPr>
          <w:rFonts w:ascii="Arial" w:hAnsi="Arial" w:cs="Arial"/>
          <w:sz w:val="22"/>
          <w:szCs w:val="22"/>
          <w:lang w:eastAsia="pl-PL"/>
        </w:rPr>
        <w:t>361</w:t>
      </w:r>
      <w:r w:rsidR="00C62EEC">
        <w:rPr>
          <w:rFonts w:ascii="Arial" w:hAnsi="Arial" w:cs="Arial"/>
          <w:sz w:val="22"/>
          <w:szCs w:val="22"/>
          <w:lang w:eastAsia="pl-PL"/>
        </w:rPr>
        <w:t xml:space="preserve"> ze zm.</w:t>
      </w:r>
      <w:r w:rsidRPr="00D2736C">
        <w:rPr>
          <w:rFonts w:ascii="Arial" w:hAnsi="Arial" w:cs="Arial"/>
          <w:sz w:val="22"/>
          <w:szCs w:val="22"/>
          <w:lang w:eastAsia="pl-PL"/>
        </w:rPr>
        <w:t>)</w:t>
      </w:r>
      <w:r w:rsidRPr="00D2736C">
        <w:rPr>
          <w:rFonts w:ascii="Arial" w:hAnsi="Arial" w:cs="Arial"/>
          <w:sz w:val="22"/>
          <w:szCs w:val="22"/>
        </w:rPr>
        <w:t>, Zamawiający w celu oceny takiej oferty dolicza do przedstawionej w niej ceny podatek od towarów i usług, który miałby obowiązek wpłacić zgodnie z obowiązującymi przepisami.</w:t>
      </w:r>
    </w:p>
    <w:p w14:paraId="75630CC7" w14:textId="77777777" w:rsidR="006014EE" w:rsidRDefault="006014EE" w:rsidP="006014EE">
      <w:p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</w:p>
    <w:p w14:paraId="65AD290E" w14:textId="77777777" w:rsidR="00D85838" w:rsidRDefault="00D85838" w:rsidP="006014EE">
      <w:p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</w:p>
    <w:p w14:paraId="1180C148" w14:textId="77777777" w:rsidR="00056F64" w:rsidRPr="00D2736C" w:rsidRDefault="00056F64" w:rsidP="006014EE">
      <w:p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</w:p>
    <w:p w14:paraId="73EE22BB" w14:textId="77777777" w:rsidR="006014EE" w:rsidRPr="00D2736C" w:rsidRDefault="006014EE" w:rsidP="006014EE">
      <w:pPr>
        <w:pStyle w:val="Nagwek1"/>
      </w:pPr>
      <w:bookmarkStart w:id="18" w:name="_Toc30070001"/>
      <w:bookmarkStart w:id="19" w:name="_Toc83980408"/>
      <w:r w:rsidRPr="00D2736C">
        <w:lastRenderedPageBreak/>
        <w:t>Rozdział VIII – Opis kryteriów i sposób oceny ofert</w:t>
      </w:r>
      <w:bookmarkEnd w:id="18"/>
      <w:bookmarkEnd w:id="19"/>
    </w:p>
    <w:p w14:paraId="11B74444" w14:textId="77777777" w:rsidR="006014EE" w:rsidRPr="00D2736C" w:rsidRDefault="006014EE" w:rsidP="006014EE">
      <w:pPr>
        <w:spacing w:line="360" w:lineRule="auto"/>
        <w:jc w:val="left"/>
        <w:rPr>
          <w:rFonts w:ascii="Arial" w:hAnsi="Arial" w:cs="Arial"/>
          <w:i/>
          <w:sz w:val="22"/>
          <w:szCs w:val="22"/>
        </w:rPr>
      </w:pPr>
    </w:p>
    <w:p w14:paraId="4A080D08" w14:textId="77777777" w:rsidR="0042364A" w:rsidRPr="00C61EDF" w:rsidRDefault="0042364A" w:rsidP="0042364A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Zamawiający oceni i porówna jedynie te oferty, które nie będą podlegać odrzuceniu. </w:t>
      </w:r>
    </w:p>
    <w:p w14:paraId="31E8CD17" w14:textId="77777777" w:rsidR="0042364A" w:rsidRPr="00561DF3" w:rsidRDefault="0042364A" w:rsidP="0042364A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 </w:t>
      </w:r>
      <w:r>
        <w:rPr>
          <w:rStyle w:val="FontStyle24"/>
          <w:rFonts w:ascii="Arial" w:hAnsi="Arial" w:cs="Arial"/>
        </w:rPr>
        <w:t xml:space="preserve">Wykonawcach, których oferty zostały odrzucone z Postępowania, </w:t>
      </w:r>
      <w:r w:rsidRPr="00561DF3">
        <w:rPr>
          <w:rStyle w:val="FontStyle24"/>
          <w:rFonts w:ascii="Arial" w:hAnsi="Arial" w:cs="Arial"/>
        </w:rPr>
        <w:t xml:space="preserve">Zamawiający informuje </w:t>
      </w:r>
      <w:r>
        <w:rPr>
          <w:rStyle w:val="FontStyle24"/>
          <w:rFonts w:ascii="Arial" w:hAnsi="Arial" w:cs="Arial"/>
        </w:rPr>
        <w:t>jednocześnie Wykonawców</w:t>
      </w:r>
      <w:r w:rsidRPr="00561DF3">
        <w:rPr>
          <w:rStyle w:val="FontStyle24"/>
          <w:rFonts w:ascii="Arial" w:hAnsi="Arial" w:cs="Arial"/>
        </w:rPr>
        <w:t>, któr</w:t>
      </w:r>
      <w:r>
        <w:rPr>
          <w:rStyle w:val="FontStyle24"/>
          <w:rFonts w:ascii="Arial" w:hAnsi="Arial" w:cs="Arial"/>
        </w:rPr>
        <w:t>zy złożyli</w:t>
      </w:r>
      <w:r w:rsidRPr="00561DF3">
        <w:rPr>
          <w:rStyle w:val="FontStyle24"/>
          <w:rFonts w:ascii="Arial" w:hAnsi="Arial" w:cs="Arial"/>
        </w:rPr>
        <w:t xml:space="preserve"> ofert</w:t>
      </w:r>
      <w:r>
        <w:rPr>
          <w:rStyle w:val="FontStyle24"/>
          <w:rFonts w:ascii="Arial" w:hAnsi="Arial" w:cs="Arial"/>
        </w:rPr>
        <w:t>y, niezwłocznie po wyborze najkorzystniejszej oferty,</w:t>
      </w:r>
      <w:r w:rsidRPr="00561DF3">
        <w:rPr>
          <w:rStyle w:val="FontStyle24"/>
          <w:rFonts w:ascii="Arial" w:hAnsi="Arial" w:cs="Arial"/>
        </w:rPr>
        <w:t xml:space="preserve"> podając uzasadnienie faktyczne i prawne.</w:t>
      </w:r>
    </w:p>
    <w:p w14:paraId="68641023" w14:textId="77777777" w:rsidR="00717133" w:rsidRPr="00561DF3" w:rsidRDefault="00717133" w:rsidP="00717133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Oferty zostaną ocenione przez Zamawiającego w oparciu o następujące kryteria:</w:t>
      </w:r>
    </w:p>
    <w:p w14:paraId="61CC08D9" w14:textId="77777777" w:rsidR="00717133" w:rsidRDefault="00717133" w:rsidP="00717133">
      <w:pPr>
        <w:spacing w:line="276" w:lineRule="auto"/>
        <w:rPr>
          <w:rStyle w:val="FontStyle24"/>
          <w:rFonts w:ascii="Arial" w:hAnsi="Arial" w:cs="Aria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22"/>
        <w:gridCol w:w="2379"/>
      </w:tblGrid>
      <w:tr w:rsidR="00717133" w:rsidRPr="003C487E" w14:paraId="28992D4B" w14:textId="77777777" w:rsidTr="00206573">
        <w:trPr>
          <w:cantSplit/>
          <w:jc w:val="center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B7C4984" w14:textId="77777777" w:rsidR="00717133" w:rsidRPr="00172D96" w:rsidRDefault="00717133" w:rsidP="00206573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172D96">
              <w:rPr>
                <w:rFonts w:ascii="Arial" w:hAnsi="Arial" w:cs="Arial"/>
                <w:iCs/>
                <w:sz w:val="22"/>
                <w:szCs w:val="22"/>
              </w:rPr>
              <w:t>l.p.</w:t>
            </w:r>
          </w:p>
        </w:tc>
        <w:tc>
          <w:tcPr>
            <w:tcW w:w="42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A1D413F" w14:textId="77777777" w:rsidR="00717133" w:rsidRPr="00172D96" w:rsidRDefault="00717133" w:rsidP="00206573">
            <w:pPr>
              <w:ind w:left="30" w:right="-3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172D96">
              <w:rPr>
                <w:rFonts w:ascii="Arial" w:hAnsi="Arial" w:cs="Arial"/>
                <w:iCs/>
                <w:sz w:val="22"/>
                <w:szCs w:val="22"/>
              </w:rPr>
              <w:t>Kryterium</w:t>
            </w:r>
          </w:p>
        </w:tc>
        <w:tc>
          <w:tcPr>
            <w:tcW w:w="23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F5CBDC3" w14:textId="77777777" w:rsidR="00717133" w:rsidRPr="00172D96" w:rsidRDefault="00717133" w:rsidP="00206573">
            <w:pPr>
              <w:ind w:left="30" w:right="-3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172D96">
              <w:rPr>
                <w:rFonts w:ascii="Arial" w:hAnsi="Arial" w:cs="Arial"/>
                <w:iCs/>
                <w:sz w:val="22"/>
                <w:szCs w:val="22"/>
              </w:rPr>
              <w:t>Waga</w:t>
            </w:r>
          </w:p>
          <w:p w14:paraId="53E8E4AA" w14:textId="77777777" w:rsidR="00717133" w:rsidRPr="00172D96" w:rsidRDefault="00717133" w:rsidP="00206573">
            <w:pPr>
              <w:ind w:left="30" w:right="-3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172D96">
              <w:rPr>
                <w:rFonts w:ascii="Arial" w:hAnsi="Arial" w:cs="Arial"/>
                <w:iCs/>
                <w:sz w:val="22"/>
                <w:szCs w:val="22"/>
              </w:rPr>
              <w:t>kryterium</w:t>
            </w:r>
          </w:p>
        </w:tc>
      </w:tr>
      <w:tr w:rsidR="00717133" w:rsidRPr="003C487E" w14:paraId="73AC21A6" w14:textId="77777777" w:rsidTr="00206573">
        <w:trPr>
          <w:cantSplit/>
          <w:jc w:val="center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76B606E" w14:textId="77777777" w:rsidR="00717133" w:rsidRPr="00172D96" w:rsidRDefault="00717133" w:rsidP="003560BB">
            <w:pPr>
              <w:numPr>
                <w:ilvl w:val="0"/>
                <w:numId w:val="37"/>
              </w:numPr>
              <w:ind w:left="720" w:hanging="3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22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D5F08B2" w14:textId="77777777" w:rsidR="00717133" w:rsidRPr="00172D96" w:rsidRDefault="00717133" w:rsidP="00206573">
            <w:pPr>
              <w:ind w:left="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172D96">
              <w:rPr>
                <w:rFonts w:ascii="Arial" w:hAnsi="Arial" w:cs="Arial"/>
                <w:b/>
                <w:iCs/>
                <w:sz w:val="22"/>
                <w:szCs w:val="22"/>
              </w:rPr>
              <w:t>Cena</w:t>
            </w:r>
          </w:p>
        </w:tc>
        <w:tc>
          <w:tcPr>
            <w:tcW w:w="23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1DD5900" w14:textId="77777777" w:rsidR="00717133" w:rsidRPr="00172D96" w:rsidRDefault="00717133" w:rsidP="00206573">
            <w:pPr>
              <w:ind w:left="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172D96">
              <w:rPr>
                <w:rFonts w:ascii="Arial" w:hAnsi="Arial" w:cs="Arial"/>
                <w:b/>
                <w:iCs/>
                <w:sz w:val="22"/>
                <w:szCs w:val="22"/>
              </w:rPr>
              <w:t>100%</w:t>
            </w:r>
          </w:p>
        </w:tc>
      </w:tr>
    </w:tbl>
    <w:p w14:paraId="2D93D68A" w14:textId="77777777" w:rsidR="00717133" w:rsidRDefault="00717133" w:rsidP="00717133">
      <w:pPr>
        <w:suppressAutoHyphens w:val="0"/>
        <w:ind w:left="0"/>
        <w:jc w:val="left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1B9A4214" w14:textId="77777777" w:rsidR="00717133" w:rsidRPr="00717133" w:rsidRDefault="00717133" w:rsidP="00717133">
      <w:pPr>
        <w:suppressAutoHyphens w:val="0"/>
        <w:ind w:left="0"/>
        <w:jc w:val="left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717133">
        <w:rPr>
          <w:rFonts w:ascii="Arial" w:hAnsi="Arial" w:cs="Arial"/>
          <w:b/>
          <w:sz w:val="22"/>
          <w:szCs w:val="22"/>
          <w:u w:val="single"/>
          <w:lang w:eastAsia="pl-PL"/>
        </w:rPr>
        <w:t>Cena</w:t>
      </w:r>
    </w:p>
    <w:p w14:paraId="07E5B9DC" w14:textId="77777777" w:rsidR="00717133" w:rsidRPr="00717133" w:rsidRDefault="00717133" w:rsidP="00717133">
      <w:pPr>
        <w:suppressAutoHyphens w:val="0"/>
        <w:ind w:left="0"/>
        <w:jc w:val="left"/>
        <w:rPr>
          <w:rFonts w:ascii="Arial" w:hAnsi="Arial" w:cs="Arial"/>
          <w:sz w:val="22"/>
          <w:szCs w:val="22"/>
          <w:lang w:eastAsia="pl-PL"/>
        </w:rPr>
      </w:pPr>
    </w:p>
    <w:p w14:paraId="1317D011" w14:textId="091CDADD" w:rsidR="00717133" w:rsidRPr="00717133" w:rsidRDefault="00717133" w:rsidP="00717133">
      <w:pPr>
        <w:suppressAutoHyphens w:val="0"/>
        <w:ind w:left="0"/>
        <w:jc w:val="left"/>
        <w:rPr>
          <w:rFonts w:ascii="Arial" w:hAnsi="Arial" w:cs="Arial"/>
          <w:sz w:val="22"/>
          <w:szCs w:val="22"/>
          <w:lang w:eastAsia="pl-PL"/>
        </w:rPr>
      </w:pPr>
      <w:r w:rsidRPr="00717133">
        <w:rPr>
          <w:rFonts w:ascii="Arial" w:hAnsi="Arial" w:cs="Arial"/>
          <w:sz w:val="22"/>
          <w:szCs w:val="22"/>
          <w:lang w:eastAsia="pl-PL"/>
        </w:rPr>
        <w:t>Zostanie obliczona w oparciu o poszczególne ceny jednostkowe</w:t>
      </w:r>
      <w:r>
        <w:rPr>
          <w:rFonts w:ascii="Arial" w:hAnsi="Arial" w:cs="Arial"/>
          <w:sz w:val="22"/>
          <w:szCs w:val="22"/>
          <w:lang w:eastAsia="pl-PL"/>
        </w:rPr>
        <w:t>:</w:t>
      </w:r>
    </w:p>
    <w:p w14:paraId="7AEEDDB9" w14:textId="63997F61" w:rsidR="0042364A" w:rsidRDefault="0042364A" w:rsidP="0042364A">
      <w:pPr>
        <w:spacing w:line="276" w:lineRule="auto"/>
        <w:ind w:left="0"/>
        <w:rPr>
          <w:rStyle w:val="FontStyle24"/>
          <w:rFonts w:ascii="Arial" w:hAnsi="Arial" w:cs="Arial"/>
        </w:rPr>
      </w:pPr>
    </w:p>
    <w:tbl>
      <w:tblPr>
        <w:tblW w:w="87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7"/>
        <w:gridCol w:w="3463"/>
        <w:gridCol w:w="1283"/>
        <w:gridCol w:w="1912"/>
        <w:gridCol w:w="1507"/>
      </w:tblGrid>
      <w:tr w:rsidR="00717133" w:rsidRPr="00717133" w14:paraId="28DC33B5" w14:textId="77777777" w:rsidTr="00B11CE9">
        <w:trPr>
          <w:trHeight w:val="1472"/>
        </w:trPr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956DB3" w14:textId="77777777" w:rsidR="00717133" w:rsidRPr="00717133" w:rsidRDefault="00717133" w:rsidP="00717133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4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9E2858" w14:textId="77777777" w:rsidR="00717133" w:rsidRPr="00717133" w:rsidRDefault="00717133" w:rsidP="00717133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  <w:t>Wyszczególnienie robót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7E9A47" w14:textId="77777777" w:rsidR="00717133" w:rsidRPr="00717133" w:rsidRDefault="00717133" w:rsidP="00717133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  <w:t>j.m.</w:t>
            </w:r>
          </w:p>
        </w:tc>
        <w:tc>
          <w:tcPr>
            <w:tcW w:w="19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F15541" w14:textId="77777777" w:rsidR="00717133" w:rsidRPr="00717133" w:rsidRDefault="00717133" w:rsidP="00717133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  <w:t xml:space="preserve"> Cena jednostkowa netto w zł 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60990C" w14:textId="77777777" w:rsidR="00717133" w:rsidRPr="00717133" w:rsidRDefault="00717133" w:rsidP="00717133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  <w:t xml:space="preserve"> Kryteria oceny ofert (wagi) </w:t>
            </w:r>
          </w:p>
        </w:tc>
      </w:tr>
      <w:tr w:rsidR="00717133" w:rsidRPr="00717133" w14:paraId="6AD230C7" w14:textId="77777777" w:rsidTr="00B11CE9">
        <w:trPr>
          <w:trHeight w:val="522"/>
        </w:trPr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B87222" w14:textId="77777777" w:rsidR="00717133" w:rsidRPr="00717133" w:rsidRDefault="00717133" w:rsidP="00717133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  <w:t>I</w:t>
            </w:r>
          </w:p>
        </w:tc>
        <w:tc>
          <w:tcPr>
            <w:tcW w:w="34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8FF51DA" w14:textId="77777777" w:rsidR="00717133" w:rsidRPr="00717133" w:rsidRDefault="00717133" w:rsidP="00717133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  <w:t>II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F3E753" w14:textId="77777777" w:rsidR="00717133" w:rsidRPr="00717133" w:rsidRDefault="00717133" w:rsidP="00717133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  <w:t>III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FE076F" w14:textId="77777777" w:rsidR="00717133" w:rsidRPr="00717133" w:rsidRDefault="00717133" w:rsidP="00717133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  <w:t xml:space="preserve"> VI 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701493" w14:textId="77777777" w:rsidR="00717133" w:rsidRPr="00717133" w:rsidRDefault="00717133" w:rsidP="00717133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  <w:t xml:space="preserve"> V </w:t>
            </w:r>
          </w:p>
        </w:tc>
      </w:tr>
      <w:tr w:rsidR="00717133" w:rsidRPr="00717133" w14:paraId="2F62A50A" w14:textId="77777777" w:rsidTr="00D85838">
        <w:trPr>
          <w:trHeight w:val="712"/>
        </w:trPr>
        <w:tc>
          <w:tcPr>
            <w:tcW w:w="72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CA63948" w14:textId="77777777" w:rsidR="00717133" w:rsidRPr="00717133" w:rsidRDefault="00717133" w:rsidP="00717133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  <w:t xml:space="preserve">Wymiana pojedynczych elementów nawierzchni kolejowej 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043B8" w14:textId="77777777" w:rsidR="00717133" w:rsidRPr="00717133" w:rsidRDefault="00717133" w:rsidP="00717133">
            <w:pPr>
              <w:suppressAutoHyphens w:val="0"/>
              <w:ind w:left="0"/>
              <w:jc w:val="left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 </w:t>
            </w:r>
          </w:p>
        </w:tc>
      </w:tr>
      <w:tr w:rsidR="00B11CE9" w:rsidRPr="00717133" w14:paraId="053A552B" w14:textId="77777777" w:rsidTr="00B11CE9">
        <w:trPr>
          <w:trHeight w:val="884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623723" w14:textId="77777777" w:rsidR="00B11CE9" w:rsidRPr="00717133" w:rsidRDefault="00B11CE9" w:rsidP="00B11CE9">
            <w:pPr>
              <w:suppressAutoHyphens w:val="0"/>
              <w:ind w:left="0"/>
              <w:jc w:val="left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EA36FF" w14:textId="22502134" w:rsidR="00B11CE9" w:rsidRPr="00B11CE9" w:rsidRDefault="00B11CE9" w:rsidP="00B11CE9">
            <w:pPr>
              <w:suppressAutoHyphens w:val="0"/>
              <w:ind w:left="0"/>
              <w:jc w:val="left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B11CE9">
              <w:rPr>
                <w:rFonts w:ascii="Arial" w:hAnsi="Arial" w:cs="Arial"/>
                <w:sz w:val="22"/>
                <w:szCs w:val="22"/>
              </w:rPr>
              <w:t>Wymiana pojedynczych podkładów drewnianych dwustronnie otworowanych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CA317" w14:textId="77777777" w:rsidR="00B11CE9" w:rsidRPr="00717133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1 podkład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1963A7" w14:textId="77777777" w:rsidR="00B11CE9" w:rsidRPr="00717133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10BD49" w14:textId="4F2DE507" w:rsidR="00B11CE9" w:rsidRPr="00B11CE9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B11CE9">
              <w:rPr>
                <w:rFonts w:ascii="Arial" w:hAnsi="Arial" w:cs="Arial"/>
                <w:sz w:val="22"/>
                <w:szCs w:val="22"/>
              </w:rPr>
              <w:t>12,50</w:t>
            </w:r>
          </w:p>
        </w:tc>
      </w:tr>
      <w:tr w:rsidR="00B11CE9" w:rsidRPr="00717133" w14:paraId="29648DFC" w14:textId="77777777" w:rsidTr="00B11CE9">
        <w:trPr>
          <w:trHeight w:val="884"/>
        </w:trPr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E1F637" w14:textId="77777777" w:rsidR="00B11CE9" w:rsidRPr="00717133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AF5A2B" w14:textId="396FBE4E" w:rsidR="00B11CE9" w:rsidRPr="00B11CE9" w:rsidRDefault="00B11CE9" w:rsidP="00B11CE9">
            <w:pPr>
              <w:suppressAutoHyphens w:val="0"/>
              <w:ind w:left="0"/>
              <w:jc w:val="left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B11CE9">
              <w:rPr>
                <w:rFonts w:ascii="Arial" w:hAnsi="Arial" w:cs="Arial"/>
                <w:sz w:val="22"/>
                <w:szCs w:val="22"/>
              </w:rPr>
              <w:t>Wymiana pojedynczych podkładów drewnianych jednostronnie otworowanych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31AAE" w14:textId="77777777" w:rsidR="00B11CE9" w:rsidRPr="00717133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1 podkład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3C3771A" w14:textId="77777777" w:rsidR="00B11CE9" w:rsidRPr="00717133" w:rsidRDefault="00B11CE9" w:rsidP="00B11CE9">
            <w:pPr>
              <w:suppressAutoHyphens w:val="0"/>
              <w:ind w:left="0"/>
              <w:jc w:val="left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BCFDE1" w14:textId="67EA1653" w:rsidR="00B11CE9" w:rsidRPr="00B11CE9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B11CE9">
              <w:rPr>
                <w:rFonts w:ascii="Arial" w:hAnsi="Arial" w:cs="Arial"/>
                <w:sz w:val="22"/>
                <w:szCs w:val="22"/>
              </w:rPr>
              <w:t>12,50</w:t>
            </w:r>
          </w:p>
        </w:tc>
      </w:tr>
      <w:tr w:rsidR="00B11CE9" w:rsidRPr="00717133" w14:paraId="7E309867" w14:textId="77777777" w:rsidTr="00B11CE9">
        <w:trPr>
          <w:trHeight w:val="884"/>
        </w:trPr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A7D018" w14:textId="77777777" w:rsidR="00B11CE9" w:rsidRPr="00717133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6F07F" w14:textId="71C0DCEA" w:rsidR="00B11CE9" w:rsidRPr="00B11CE9" w:rsidRDefault="00B11CE9" w:rsidP="00B11CE9">
            <w:pPr>
              <w:suppressAutoHyphens w:val="0"/>
              <w:ind w:left="0"/>
              <w:jc w:val="left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B11CE9">
              <w:rPr>
                <w:rFonts w:ascii="Arial" w:hAnsi="Arial" w:cs="Arial"/>
                <w:sz w:val="22"/>
                <w:szCs w:val="22"/>
              </w:rPr>
              <w:t>Wymiana pojedynczych podkładów strunobetonowych na strunobetonowe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538CA" w14:textId="77777777" w:rsidR="00B11CE9" w:rsidRPr="00717133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1 podkład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0807294" w14:textId="77777777" w:rsidR="00B11CE9" w:rsidRPr="00717133" w:rsidRDefault="00B11CE9" w:rsidP="00B11CE9">
            <w:pPr>
              <w:suppressAutoHyphens w:val="0"/>
              <w:ind w:left="0"/>
              <w:jc w:val="left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B85F66" w14:textId="0786A9D8" w:rsidR="00B11CE9" w:rsidRPr="00B11CE9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B11CE9">
              <w:rPr>
                <w:rFonts w:ascii="Arial" w:hAnsi="Arial" w:cs="Arial"/>
                <w:sz w:val="22"/>
                <w:szCs w:val="22"/>
              </w:rPr>
              <w:t>12,50</w:t>
            </w:r>
          </w:p>
        </w:tc>
      </w:tr>
      <w:tr w:rsidR="00B11CE9" w:rsidRPr="00717133" w14:paraId="3403BE6B" w14:textId="77777777" w:rsidTr="00B11CE9">
        <w:trPr>
          <w:trHeight w:val="884"/>
        </w:trPr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53AB25" w14:textId="77777777" w:rsidR="00B11CE9" w:rsidRPr="00717133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D96A82" w14:textId="7185B96B" w:rsidR="00B11CE9" w:rsidRPr="00B11CE9" w:rsidRDefault="00B11CE9" w:rsidP="00B11CE9">
            <w:pPr>
              <w:suppressAutoHyphens w:val="0"/>
              <w:ind w:left="0"/>
              <w:jc w:val="left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B11CE9">
              <w:rPr>
                <w:rFonts w:ascii="Arial" w:hAnsi="Arial" w:cs="Arial"/>
                <w:sz w:val="22"/>
                <w:szCs w:val="22"/>
              </w:rPr>
              <w:t>Wymiana pojedynczych podkładów drewnianych na drewniane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7BC50" w14:textId="77777777" w:rsidR="00B11CE9" w:rsidRPr="00717133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1 podkład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3604705" w14:textId="77777777" w:rsidR="00B11CE9" w:rsidRPr="00717133" w:rsidRDefault="00B11CE9" w:rsidP="00B11CE9">
            <w:pPr>
              <w:suppressAutoHyphens w:val="0"/>
              <w:ind w:left="0"/>
              <w:jc w:val="left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914B54" w14:textId="17F1986E" w:rsidR="00B11CE9" w:rsidRPr="00B11CE9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B11CE9">
              <w:rPr>
                <w:rFonts w:ascii="Arial" w:hAnsi="Arial" w:cs="Arial"/>
                <w:sz w:val="22"/>
                <w:szCs w:val="22"/>
              </w:rPr>
              <w:t>15,00</w:t>
            </w:r>
          </w:p>
        </w:tc>
      </w:tr>
      <w:tr w:rsidR="00B11CE9" w:rsidRPr="00717133" w14:paraId="003AF72F" w14:textId="77777777" w:rsidTr="00B11CE9">
        <w:trPr>
          <w:trHeight w:val="884"/>
        </w:trPr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ACCDBD" w14:textId="77777777" w:rsidR="00B11CE9" w:rsidRPr="00717133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5D8E59" w14:textId="24492A50" w:rsidR="00B11CE9" w:rsidRPr="00B11CE9" w:rsidRDefault="00B11CE9" w:rsidP="00B11CE9">
            <w:pPr>
              <w:suppressAutoHyphens w:val="0"/>
              <w:ind w:left="0"/>
              <w:jc w:val="left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B11CE9">
              <w:rPr>
                <w:rFonts w:ascii="Arial" w:hAnsi="Arial" w:cs="Arial"/>
                <w:sz w:val="22"/>
                <w:szCs w:val="22"/>
              </w:rPr>
              <w:t>Wymiana pojedynczych podkładów drewnianych na strunobetonowe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AB923" w14:textId="77777777" w:rsidR="00B11CE9" w:rsidRPr="00717133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1 podkład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80D2E28" w14:textId="77777777" w:rsidR="00B11CE9" w:rsidRPr="00717133" w:rsidRDefault="00B11CE9" w:rsidP="00B11CE9">
            <w:pPr>
              <w:suppressAutoHyphens w:val="0"/>
              <w:ind w:left="0"/>
              <w:jc w:val="left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B0A872" w14:textId="5E1268E8" w:rsidR="00B11CE9" w:rsidRPr="00B11CE9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B11CE9">
              <w:rPr>
                <w:rFonts w:ascii="Arial" w:hAnsi="Arial" w:cs="Arial"/>
                <w:sz w:val="22"/>
                <w:szCs w:val="22"/>
              </w:rPr>
              <w:t>10,00</w:t>
            </w:r>
          </w:p>
        </w:tc>
      </w:tr>
      <w:tr w:rsidR="00B11CE9" w:rsidRPr="00717133" w14:paraId="5966645E" w14:textId="77777777" w:rsidTr="00B11CE9">
        <w:trPr>
          <w:trHeight w:val="884"/>
        </w:trPr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296A69" w14:textId="77777777" w:rsidR="00B11CE9" w:rsidRPr="00717133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E44205" w14:textId="76C6F19E" w:rsidR="00B11CE9" w:rsidRPr="00B11CE9" w:rsidRDefault="00B11CE9" w:rsidP="00B11CE9">
            <w:pPr>
              <w:suppressAutoHyphens w:val="0"/>
              <w:ind w:left="0"/>
              <w:jc w:val="left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B11CE9">
              <w:rPr>
                <w:rFonts w:ascii="Arial" w:hAnsi="Arial" w:cs="Arial"/>
                <w:sz w:val="22"/>
                <w:szCs w:val="22"/>
              </w:rPr>
              <w:t>Wymiana pojedynczych podkładów strunobetonowych na drewniane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5960E" w14:textId="77777777" w:rsidR="00B11CE9" w:rsidRPr="00717133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1 podkład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61A6191" w14:textId="77777777" w:rsidR="00B11CE9" w:rsidRPr="00717133" w:rsidRDefault="00B11CE9" w:rsidP="00B11CE9">
            <w:pPr>
              <w:suppressAutoHyphens w:val="0"/>
              <w:ind w:left="0"/>
              <w:jc w:val="left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1DC048" w14:textId="1A18AD66" w:rsidR="00B11CE9" w:rsidRPr="00B11CE9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B11CE9">
              <w:rPr>
                <w:rFonts w:ascii="Arial" w:hAnsi="Arial" w:cs="Arial"/>
                <w:sz w:val="22"/>
                <w:szCs w:val="22"/>
              </w:rPr>
              <w:t>10,00</w:t>
            </w:r>
          </w:p>
        </w:tc>
      </w:tr>
      <w:tr w:rsidR="00B11CE9" w:rsidRPr="00717133" w14:paraId="26F4D3ED" w14:textId="77777777" w:rsidTr="00B11CE9">
        <w:trPr>
          <w:trHeight w:val="884"/>
        </w:trPr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255EA9" w14:textId="77777777" w:rsidR="00B11CE9" w:rsidRPr="00717133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lastRenderedPageBreak/>
              <w:t>7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AD648A" w14:textId="59B25E36" w:rsidR="00B11CE9" w:rsidRPr="00B11CE9" w:rsidRDefault="00B11CE9" w:rsidP="00B11CE9">
            <w:pPr>
              <w:suppressAutoHyphens w:val="0"/>
              <w:ind w:left="0"/>
              <w:jc w:val="left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B11CE9">
              <w:rPr>
                <w:rFonts w:ascii="Arial" w:hAnsi="Arial" w:cs="Arial"/>
                <w:sz w:val="22"/>
                <w:szCs w:val="22"/>
              </w:rPr>
              <w:t xml:space="preserve">Wymiana pojedynczych podkładów </w:t>
            </w:r>
            <w:proofErr w:type="spellStart"/>
            <w:r w:rsidRPr="00B11CE9">
              <w:rPr>
                <w:rFonts w:ascii="Arial" w:hAnsi="Arial" w:cs="Arial"/>
                <w:sz w:val="22"/>
                <w:szCs w:val="22"/>
              </w:rPr>
              <w:t>podzłączowych</w:t>
            </w:r>
            <w:proofErr w:type="spellEnd"/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6F899" w14:textId="77777777" w:rsidR="00B11CE9" w:rsidRPr="00717133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proofErr w:type="spellStart"/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kpl</w:t>
            </w:r>
            <w:proofErr w:type="spellEnd"/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7ABBFBA" w14:textId="77777777" w:rsidR="00B11CE9" w:rsidRPr="00717133" w:rsidRDefault="00B11CE9" w:rsidP="00B11CE9">
            <w:pPr>
              <w:suppressAutoHyphens w:val="0"/>
              <w:ind w:left="0"/>
              <w:jc w:val="left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E71A9C" w14:textId="66508E1C" w:rsidR="00B11CE9" w:rsidRPr="00B11CE9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B11CE9">
              <w:rPr>
                <w:rFonts w:ascii="Arial" w:hAnsi="Arial" w:cs="Arial"/>
                <w:sz w:val="22"/>
                <w:szCs w:val="22"/>
              </w:rPr>
              <w:t>12,50</w:t>
            </w:r>
          </w:p>
        </w:tc>
      </w:tr>
      <w:tr w:rsidR="00B11CE9" w:rsidRPr="00717133" w14:paraId="76FA6530" w14:textId="77777777" w:rsidTr="00B11CE9">
        <w:trPr>
          <w:trHeight w:val="884"/>
        </w:trPr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72EB50" w14:textId="77777777" w:rsidR="00B11CE9" w:rsidRPr="00717133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BA2916" w14:textId="4EA0B644" w:rsidR="00B11CE9" w:rsidRPr="00B11CE9" w:rsidRDefault="00B11CE9" w:rsidP="00B11CE9">
            <w:pPr>
              <w:suppressAutoHyphens w:val="0"/>
              <w:ind w:left="0"/>
              <w:jc w:val="left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B11CE9">
              <w:rPr>
                <w:rFonts w:ascii="Arial" w:hAnsi="Arial" w:cs="Arial"/>
                <w:sz w:val="22"/>
                <w:szCs w:val="22"/>
              </w:rPr>
              <w:t>Wymiana pojedynczych podrozjazdnic drewnianych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726B4" w14:textId="77777777" w:rsidR="00B11CE9" w:rsidRPr="00717133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proofErr w:type="spellStart"/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mb</w:t>
            </w:r>
            <w:proofErr w:type="spellEnd"/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B24AEF2" w14:textId="77777777" w:rsidR="00B11CE9" w:rsidRPr="00717133" w:rsidRDefault="00B11CE9" w:rsidP="00B11CE9">
            <w:pPr>
              <w:suppressAutoHyphens w:val="0"/>
              <w:ind w:left="0"/>
              <w:jc w:val="left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717133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582E70" w14:textId="3C12D11C" w:rsidR="00B11CE9" w:rsidRPr="00B11CE9" w:rsidRDefault="00B11CE9" w:rsidP="00B11CE9">
            <w:pPr>
              <w:suppressAutoHyphens w:val="0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B11CE9">
              <w:rPr>
                <w:rFonts w:ascii="Arial" w:hAnsi="Arial" w:cs="Arial"/>
                <w:sz w:val="22"/>
                <w:szCs w:val="22"/>
              </w:rPr>
              <w:t>15,00</w:t>
            </w:r>
          </w:p>
        </w:tc>
      </w:tr>
    </w:tbl>
    <w:p w14:paraId="12B8869B" w14:textId="350E531E" w:rsidR="00717133" w:rsidRDefault="00717133" w:rsidP="0042364A">
      <w:pPr>
        <w:spacing w:line="276" w:lineRule="auto"/>
        <w:ind w:left="0"/>
        <w:rPr>
          <w:rStyle w:val="FontStyle24"/>
          <w:rFonts w:ascii="Arial" w:hAnsi="Arial" w:cs="Arial"/>
        </w:rPr>
      </w:pPr>
    </w:p>
    <w:p w14:paraId="1F4A7378" w14:textId="77777777" w:rsidR="00717133" w:rsidRDefault="00717133" w:rsidP="00717133">
      <w:pPr>
        <w:spacing w:line="276" w:lineRule="auto"/>
        <w:ind w:left="284"/>
        <w:rPr>
          <w:rStyle w:val="FontStyle24"/>
          <w:rFonts w:ascii="Arial" w:hAnsi="Arial" w:cs="Arial"/>
        </w:rPr>
      </w:pPr>
    </w:p>
    <w:p w14:paraId="063C7BB1" w14:textId="77777777" w:rsidR="00717133" w:rsidRPr="00260AB2" w:rsidRDefault="00717133" w:rsidP="00717133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260AB2">
        <w:rPr>
          <w:rFonts w:ascii="Arial" w:hAnsi="Arial" w:cs="Arial"/>
          <w:sz w:val="22"/>
          <w:szCs w:val="22"/>
        </w:rPr>
        <w:t>Wykonawca, który przedstawi najkorzystniejszą cenę danej pozycji otrzyma maksymalną liczbę punktów dla danej pozycji, pozostałe oferty zostaną ocenione według poniższego wzoru:</w:t>
      </w:r>
    </w:p>
    <w:p w14:paraId="5961F883" w14:textId="77777777" w:rsidR="00717133" w:rsidRPr="003C487E" w:rsidRDefault="00717133" w:rsidP="00717133">
      <w:pPr>
        <w:pStyle w:val="Tekstpodstawowy"/>
        <w:tabs>
          <w:tab w:val="left" w:pos="284"/>
        </w:tabs>
        <w:ind w:left="284"/>
        <w:jc w:val="left"/>
        <w:rPr>
          <w:b w:val="0"/>
          <w:i w:val="0"/>
          <w:sz w:val="22"/>
          <w:szCs w:val="22"/>
        </w:rPr>
      </w:pPr>
    </w:p>
    <w:p w14:paraId="1E8790CF" w14:textId="77777777" w:rsidR="00717133" w:rsidRPr="003C487E" w:rsidRDefault="00717133" w:rsidP="00717133">
      <w:pPr>
        <w:suppressAutoHyphens w:val="0"/>
        <w:ind w:left="3855" w:firstLine="114"/>
        <w:jc w:val="left"/>
        <w:rPr>
          <w:rFonts w:ascii="Arial" w:hAnsi="Arial" w:cs="Arial"/>
          <w:b/>
          <w:sz w:val="22"/>
          <w:szCs w:val="22"/>
          <w:lang w:eastAsia="pl-PL"/>
        </w:rPr>
      </w:pPr>
      <w:r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Pr="003C487E">
        <w:rPr>
          <w:rFonts w:ascii="Arial" w:hAnsi="Arial" w:cs="Arial"/>
          <w:b/>
          <w:sz w:val="22"/>
          <w:szCs w:val="22"/>
          <w:lang w:eastAsia="pl-PL"/>
        </w:rPr>
        <w:t>cena jednostkowa najniższa</w:t>
      </w:r>
    </w:p>
    <w:p w14:paraId="51CB1929" w14:textId="77777777" w:rsidR="00717133" w:rsidRPr="003C487E" w:rsidRDefault="00717133" w:rsidP="00717133">
      <w:pPr>
        <w:suppressAutoHyphens w:val="0"/>
        <w:ind w:left="36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3C487E">
        <w:rPr>
          <w:rFonts w:ascii="Arial" w:hAnsi="Arial" w:cs="Arial"/>
          <w:b/>
          <w:sz w:val="22"/>
          <w:szCs w:val="22"/>
          <w:lang w:eastAsia="pl-PL"/>
        </w:rPr>
        <w:t>ilość punktów pozycji = ----------------------</w:t>
      </w:r>
      <w:r>
        <w:rPr>
          <w:rFonts w:ascii="Arial" w:hAnsi="Arial" w:cs="Arial"/>
          <w:b/>
          <w:sz w:val="22"/>
          <w:szCs w:val="22"/>
          <w:lang w:eastAsia="pl-PL"/>
        </w:rPr>
        <w:t>-----------</w:t>
      </w:r>
      <w:r w:rsidRPr="003C487E">
        <w:rPr>
          <w:rFonts w:ascii="Arial" w:hAnsi="Arial" w:cs="Arial"/>
          <w:b/>
          <w:sz w:val="22"/>
          <w:szCs w:val="22"/>
          <w:lang w:eastAsia="pl-PL"/>
        </w:rPr>
        <w:t>--------- X waga</w:t>
      </w:r>
    </w:p>
    <w:p w14:paraId="77910A11" w14:textId="77777777" w:rsidR="00717133" w:rsidRPr="003C487E" w:rsidRDefault="00717133" w:rsidP="00717133">
      <w:pPr>
        <w:suppressAutoHyphens w:val="0"/>
        <w:ind w:left="360"/>
        <w:jc w:val="left"/>
        <w:rPr>
          <w:rFonts w:ascii="Arial" w:hAnsi="Arial" w:cs="Arial"/>
          <w:b/>
          <w:sz w:val="22"/>
          <w:szCs w:val="22"/>
          <w:lang w:eastAsia="pl-PL"/>
        </w:rPr>
      </w:pPr>
      <w:r w:rsidRPr="003C487E">
        <w:rPr>
          <w:rFonts w:ascii="Arial" w:hAnsi="Arial" w:cs="Arial"/>
          <w:sz w:val="22"/>
          <w:szCs w:val="22"/>
          <w:lang w:eastAsia="pl-PL"/>
        </w:rPr>
        <w:t xml:space="preserve">   </w:t>
      </w:r>
      <w:r>
        <w:rPr>
          <w:rFonts w:ascii="Arial" w:hAnsi="Arial" w:cs="Arial"/>
          <w:sz w:val="22"/>
          <w:szCs w:val="22"/>
          <w:lang w:eastAsia="pl-PL"/>
        </w:rPr>
        <w:t xml:space="preserve">                               </w:t>
      </w:r>
      <w:r w:rsidRPr="003C487E">
        <w:rPr>
          <w:rFonts w:ascii="Arial" w:hAnsi="Arial" w:cs="Arial"/>
          <w:b/>
          <w:sz w:val="22"/>
          <w:szCs w:val="22"/>
          <w:lang w:eastAsia="pl-PL"/>
        </w:rPr>
        <w:t>oferowana cena jednostkowa</w:t>
      </w:r>
    </w:p>
    <w:p w14:paraId="123C15A8" w14:textId="77777777" w:rsidR="00717133" w:rsidRPr="003C487E" w:rsidRDefault="00717133" w:rsidP="00717133">
      <w:pPr>
        <w:widowControl w:val="0"/>
        <w:suppressAutoHyphens w:val="0"/>
        <w:ind w:left="0"/>
        <w:jc w:val="left"/>
        <w:rPr>
          <w:rFonts w:ascii="Arial" w:hAnsi="Arial" w:cs="Arial"/>
          <w:noProof/>
          <w:sz w:val="22"/>
          <w:szCs w:val="22"/>
          <w:lang w:eastAsia="pl-PL"/>
        </w:rPr>
      </w:pPr>
    </w:p>
    <w:p w14:paraId="26177BAA" w14:textId="77777777" w:rsidR="00717133" w:rsidRPr="003C487E" w:rsidRDefault="00717133" w:rsidP="00717133">
      <w:pPr>
        <w:suppressAutoHyphens w:val="0"/>
        <w:spacing w:line="360" w:lineRule="auto"/>
        <w:ind w:left="0"/>
        <w:jc w:val="left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3C487E">
        <w:rPr>
          <w:rFonts w:ascii="Arial" w:hAnsi="Arial" w:cs="Arial"/>
          <w:noProof/>
          <w:sz w:val="22"/>
          <w:szCs w:val="22"/>
          <w:lang w:eastAsia="pl-PL"/>
        </w:rPr>
        <w:t xml:space="preserve">suma punktów wszystkich pozycji = liczba punktów oferty w kryterium </w:t>
      </w:r>
      <w:r>
        <w:rPr>
          <w:rFonts w:ascii="Arial" w:hAnsi="Arial" w:cs="Arial"/>
          <w:b/>
          <w:sz w:val="22"/>
          <w:szCs w:val="22"/>
          <w:u w:val="single"/>
          <w:lang w:eastAsia="pl-PL"/>
        </w:rPr>
        <w:t>Cena</w:t>
      </w:r>
      <w:r w:rsidRPr="003C487E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(</w:t>
      </w:r>
      <w:r>
        <w:rPr>
          <w:rFonts w:ascii="Arial" w:hAnsi="Arial" w:cs="Arial"/>
          <w:b/>
          <w:sz w:val="22"/>
          <w:szCs w:val="22"/>
          <w:u w:val="single"/>
          <w:lang w:eastAsia="pl-PL"/>
        </w:rPr>
        <w:t>100</w:t>
      </w:r>
      <w:r w:rsidRPr="003C487E">
        <w:rPr>
          <w:rFonts w:ascii="Arial" w:hAnsi="Arial" w:cs="Arial"/>
          <w:b/>
          <w:sz w:val="22"/>
          <w:szCs w:val="22"/>
          <w:u w:val="single"/>
          <w:lang w:eastAsia="pl-PL"/>
        </w:rPr>
        <w:t>%)</w:t>
      </w:r>
    </w:p>
    <w:p w14:paraId="6DEFF3FC" w14:textId="77777777" w:rsidR="00717133" w:rsidRPr="003C487E" w:rsidRDefault="00717133" w:rsidP="00717133">
      <w:pPr>
        <w:suppressAutoHyphens w:val="0"/>
        <w:spacing w:line="360" w:lineRule="auto"/>
        <w:ind w:left="0"/>
        <w:jc w:val="left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296FF279" w14:textId="77777777" w:rsidR="00717133" w:rsidRDefault="00717133" w:rsidP="00717133">
      <w:pPr>
        <w:widowControl w:val="0"/>
        <w:suppressAutoHyphens w:val="0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46B5E366" w14:textId="77777777" w:rsidR="00717133" w:rsidRPr="0063513E" w:rsidRDefault="00717133" w:rsidP="00717133">
      <w:pPr>
        <w:widowControl w:val="0"/>
        <w:suppressAutoHyphens w:val="0"/>
        <w:spacing w:line="360" w:lineRule="auto"/>
        <w:ind w:left="0"/>
        <w:jc w:val="center"/>
        <w:rPr>
          <w:rFonts w:ascii="Arial" w:hAnsi="Arial" w:cs="Arial"/>
          <w:b/>
          <w:noProof/>
          <w:sz w:val="22"/>
          <w:szCs w:val="22"/>
          <w:lang w:eastAsia="pl-PL"/>
        </w:rPr>
      </w:pPr>
      <w:r w:rsidRPr="003C487E">
        <w:rPr>
          <w:rFonts w:ascii="Arial" w:hAnsi="Arial" w:cs="Arial"/>
          <w:b/>
          <w:noProof/>
          <w:sz w:val="22"/>
          <w:szCs w:val="22"/>
          <w:lang w:eastAsia="pl-PL"/>
        </w:rPr>
        <w:t xml:space="preserve"> (Zamawiający przy wyliczeniu punktów przyjmuje zasadę zaokrąglenia wielkości</w:t>
      </w:r>
      <w:r w:rsidRPr="0063513E">
        <w:rPr>
          <w:rFonts w:ascii="Arial" w:hAnsi="Arial" w:cs="Arial"/>
          <w:b/>
          <w:noProof/>
          <w:sz w:val="22"/>
          <w:szCs w:val="22"/>
          <w:lang w:eastAsia="pl-PL"/>
        </w:rPr>
        <w:t xml:space="preserve"> wynikającej z wyliczeń do dwóch miejsc po przecinku)</w:t>
      </w:r>
    </w:p>
    <w:p w14:paraId="4AE198EB" w14:textId="77777777" w:rsidR="00717133" w:rsidRPr="00974BD7" w:rsidRDefault="00717133" w:rsidP="00717133">
      <w:pPr>
        <w:pStyle w:val="Tekstpodstawowy"/>
        <w:tabs>
          <w:tab w:val="left" w:pos="1380"/>
        </w:tabs>
        <w:spacing w:line="360" w:lineRule="auto"/>
        <w:ind w:left="0"/>
        <w:rPr>
          <w:i w:val="0"/>
          <w:sz w:val="22"/>
          <w:szCs w:val="22"/>
        </w:rPr>
      </w:pPr>
    </w:p>
    <w:p w14:paraId="4BB4598B" w14:textId="5BB773A4" w:rsidR="00717133" w:rsidRPr="00A27962" w:rsidRDefault="00717133" w:rsidP="00717133">
      <w:pPr>
        <w:pStyle w:val="Tekstpodstawowy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0902CC">
        <w:rPr>
          <w:b w:val="0"/>
          <w:i w:val="0"/>
          <w:sz w:val="22"/>
          <w:szCs w:val="22"/>
        </w:rPr>
        <w:t xml:space="preserve">Zamawiający udzieli niniejszego zamówienia temu(tym) </w:t>
      </w:r>
      <w:r>
        <w:rPr>
          <w:b w:val="0"/>
          <w:i w:val="0"/>
          <w:sz w:val="22"/>
          <w:szCs w:val="22"/>
        </w:rPr>
        <w:t>W</w:t>
      </w:r>
      <w:r w:rsidRPr="000902CC">
        <w:rPr>
          <w:b w:val="0"/>
          <w:i w:val="0"/>
          <w:sz w:val="22"/>
          <w:szCs w:val="22"/>
        </w:rPr>
        <w:t>ykonawcy(</w:t>
      </w:r>
      <w:r>
        <w:rPr>
          <w:b w:val="0"/>
          <w:i w:val="0"/>
          <w:sz w:val="22"/>
          <w:szCs w:val="22"/>
        </w:rPr>
        <w:t>W</w:t>
      </w:r>
      <w:r w:rsidRPr="000902CC">
        <w:rPr>
          <w:b w:val="0"/>
          <w:i w:val="0"/>
          <w:sz w:val="22"/>
          <w:szCs w:val="22"/>
        </w:rPr>
        <w:t>ykonawcom), który(którzy) uzyska(uzyskają) najwyższą ocenę po z</w:t>
      </w:r>
      <w:r>
        <w:rPr>
          <w:b w:val="0"/>
          <w:i w:val="0"/>
          <w:sz w:val="22"/>
          <w:szCs w:val="22"/>
        </w:rPr>
        <w:t>sumowaniu punktów obliczonych z </w:t>
      </w:r>
      <w:r w:rsidRPr="000902CC">
        <w:rPr>
          <w:b w:val="0"/>
          <w:i w:val="0"/>
          <w:sz w:val="22"/>
          <w:szCs w:val="22"/>
        </w:rPr>
        <w:t>powyższych kryteriów</w:t>
      </w:r>
      <w:r>
        <w:rPr>
          <w:b w:val="0"/>
          <w:i w:val="0"/>
          <w:sz w:val="22"/>
          <w:szCs w:val="22"/>
        </w:rPr>
        <w:t>.</w:t>
      </w:r>
    </w:p>
    <w:p w14:paraId="60DC1218" w14:textId="77777777" w:rsidR="00717133" w:rsidRPr="00561DF3" w:rsidRDefault="00717133" w:rsidP="00717133">
      <w:pPr>
        <w:numPr>
          <w:ilvl w:val="0"/>
          <w:numId w:val="1"/>
        </w:numPr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46ACD">
        <w:rPr>
          <w:rStyle w:val="FontStyle24"/>
          <w:rFonts w:ascii="Arial" w:hAnsi="Arial" w:cs="Arial"/>
        </w:rPr>
        <w:t>Jeżeli Zamawiający nie może dokonać wyboru oferty najkorzystniejszej ze względu na to, że zostały złożone oferty o takiej samej cenie, Zamawiający wezwie Wykonawców, którzy złożyli te oferty, do złożenia – w terminie określonym przez Zamawiającego – ofert dodatkowych. Zapis ten nie ma zastosowania w przypadku aukcji elektronicznej</w:t>
      </w:r>
    </w:p>
    <w:p w14:paraId="75AF126F" w14:textId="77777777" w:rsidR="00717133" w:rsidRPr="00561DF3" w:rsidRDefault="00717133" w:rsidP="00717133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Wykonawcy, składając oferty dodatkowe, nie mogą zaoferować warunków mniej korzystnych niż zaoferowane w pierwotnie złożonych ofertach.</w:t>
      </w:r>
    </w:p>
    <w:p w14:paraId="586325DB" w14:textId="77777777" w:rsidR="00717133" w:rsidRPr="00561DF3" w:rsidRDefault="00717133" w:rsidP="00717133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może przeprowadzić kolejną Rundę zapytania ofertowego otwartego w przypadku:</w:t>
      </w:r>
    </w:p>
    <w:p w14:paraId="6EB0345F" w14:textId="77777777" w:rsidR="00717133" w:rsidRPr="00561DF3" w:rsidRDefault="00717133" w:rsidP="00717133">
      <w:pPr>
        <w:numPr>
          <w:ilvl w:val="0"/>
          <w:numId w:val="15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78D61D57" w14:textId="77777777" w:rsidR="00717133" w:rsidRPr="00561DF3" w:rsidRDefault="00717133" w:rsidP="00717133">
      <w:pPr>
        <w:numPr>
          <w:ilvl w:val="0"/>
          <w:numId w:val="15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wszystkie złożone oferty podlegają odrzuceniu;</w:t>
      </w:r>
    </w:p>
    <w:p w14:paraId="4930841F" w14:textId="77777777" w:rsidR="00717133" w:rsidRPr="00561DF3" w:rsidRDefault="00717133" w:rsidP="00717133">
      <w:pPr>
        <w:numPr>
          <w:ilvl w:val="0"/>
          <w:numId w:val="15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wartość oferty najkorzystniejszej przekracza kwotę jaką Zamawiający zamierza przeznaczyć na sfinansowanie Zamówienia;</w:t>
      </w:r>
    </w:p>
    <w:p w14:paraId="65497A4B" w14:textId="77777777" w:rsidR="00717133" w:rsidRPr="00561DF3" w:rsidRDefault="00717133" w:rsidP="00717133">
      <w:pPr>
        <w:numPr>
          <w:ilvl w:val="0"/>
          <w:numId w:val="15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4EE571B4" w14:textId="77777777" w:rsidR="00717133" w:rsidRPr="00561DF3" w:rsidRDefault="00717133" w:rsidP="00717133">
      <w:pPr>
        <w:numPr>
          <w:ilvl w:val="0"/>
          <w:numId w:val="15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wystąpiła istotna zmiana SWZ lub OPZ;</w:t>
      </w:r>
    </w:p>
    <w:p w14:paraId="7BC4BD08" w14:textId="73E5F825" w:rsidR="006014EE" w:rsidRPr="00717133" w:rsidRDefault="00717133" w:rsidP="00717133">
      <w:pPr>
        <w:numPr>
          <w:ilvl w:val="0"/>
          <w:numId w:val="15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w innych uzasadnionych przypadkach po uzyskaniu zgody Kierownika Zamawiającego.</w:t>
      </w:r>
    </w:p>
    <w:p w14:paraId="7CC824BD" w14:textId="77777777" w:rsidR="00D85838" w:rsidRDefault="00D85838" w:rsidP="00D85838">
      <w:pPr>
        <w:numPr>
          <w:ilvl w:val="0"/>
          <w:numId w:val="43"/>
        </w:numPr>
        <w:spacing w:line="360" w:lineRule="auto"/>
        <w:ind w:left="284"/>
        <w:jc w:val="left"/>
        <w:rPr>
          <w:rStyle w:val="FontStyle24"/>
          <w:rFonts w:ascii="Arial" w:hAnsi="Arial" w:cs="Arial"/>
        </w:rPr>
      </w:pPr>
      <w:r>
        <w:rPr>
          <w:rStyle w:val="FontStyle24"/>
          <w:rFonts w:ascii="Arial" w:hAnsi="Arial" w:cs="Arial"/>
        </w:rPr>
        <w:t>Zamawiający może dokonać zmiany Dokumentów zamówienia również przed uruchomieniem kolejnej rundy zapytania ofertowego.</w:t>
      </w:r>
    </w:p>
    <w:p w14:paraId="25366A63" w14:textId="77777777" w:rsidR="00D85838" w:rsidRPr="005F0FC2" w:rsidRDefault="00D85838" w:rsidP="00D85838">
      <w:pPr>
        <w:numPr>
          <w:ilvl w:val="0"/>
          <w:numId w:val="43"/>
        </w:numPr>
        <w:spacing w:line="360" w:lineRule="auto"/>
        <w:ind w:left="284" w:hanging="426"/>
        <w:jc w:val="left"/>
      </w:pPr>
      <w:r>
        <w:rPr>
          <w:rStyle w:val="FontStyle24"/>
          <w:rFonts w:ascii="Arial" w:hAnsi="Arial" w:cs="Arial"/>
        </w:rPr>
        <w:t xml:space="preserve">O uruchomieniu kolejnej Rundy zapytania ofertowego Zamawiający powiadomi wszystkich wykonawców, którzy złożyli oferty w poprzednich Rundach wraz z podaniem informacji </w:t>
      </w:r>
      <w:proofErr w:type="gramStart"/>
      <w:r>
        <w:rPr>
          <w:rStyle w:val="FontStyle24"/>
          <w:rFonts w:ascii="Arial" w:hAnsi="Arial" w:cs="Arial"/>
        </w:rPr>
        <w:t>odnośnie</w:t>
      </w:r>
      <w:proofErr w:type="gramEnd"/>
      <w:r>
        <w:rPr>
          <w:rStyle w:val="FontStyle24"/>
          <w:rFonts w:ascii="Arial" w:hAnsi="Arial" w:cs="Arial"/>
        </w:rPr>
        <w:t xml:space="preserve"> możliwości ponownego złożenia oferty w celu dalszego ubiegania się                    o udzielenie tego zamówienia lub modyfikacji lub wycofania oferty złożonej w poprzedniej rundzie oraz informacji o zmianach w Dokumentach zamówienia, jeżeli zostały wprowadzone. W przypadku, gdy Wykonawca nie dokona modyfikacji lub wycofania pierwotnie złożonej oferty, oferta ta pozostaje wiążąca w nowej rundzie.</w:t>
      </w:r>
    </w:p>
    <w:p w14:paraId="61D435BC" w14:textId="77777777" w:rsidR="00746B8E" w:rsidRPr="00D2736C" w:rsidRDefault="00746B8E" w:rsidP="006014EE">
      <w:pPr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4594E686" w14:textId="77777777" w:rsidR="006014EE" w:rsidRPr="00D2736C" w:rsidRDefault="006014EE" w:rsidP="006014EE">
      <w:pPr>
        <w:pStyle w:val="Nagwek1"/>
      </w:pPr>
      <w:bookmarkStart w:id="20" w:name="_Toc30070002"/>
      <w:bookmarkStart w:id="21" w:name="_Toc83980409"/>
      <w:r w:rsidRPr="00D2736C">
        <w:t>Rozdział IX – Miejsce oraz termin składania i otwarcia ofert</w:t>
      </w:r>
      <w:bookmarkEnd w:id="20"/>
      <w:bookmarkEnd w:id="21"/>
    </w:p>
    <w:p w14:paraId="7C5C7E04" w14:textId="77777777" w:rsidR="006014EE" w:rsidRPr="00D2736C" w:rsidRDefault="006014EE" w:rsidP="006014EE">
      <w:pPr>
        <w:spacing w:line="276" w:lineRule="auto"/>
        <w:rPr>
          <w:rFonts w:ascii="Arial" w:hAnsi="Arial" w:cs="Arial"/>
          <w:sz w:val="22"/>
          <w:szCs w:val="22"/>
        </w:rPr>
      </w:pPr>
    </w:p>
    <w:p w14:paraId="035B4968" w14:textId="4E7962A1" w:rsidR="006014EE" w:rsidRPr="00D2736C" w:rsidRDefault="006014EE" w:rsidP="006B2FFD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Ofertę wraz z wymaganymi dokumentami należy złożyć na Platformie Zakupowej do dnia:</w:t>
      </w:r>
      <w:r w:rsidR="008E1D90" w:rsidRPr="00D2736C">
        <w:rPr>
          <w:rFonts w:ascii="Arial" w:hAnsi="Arial" w:cs="Arial"/>
          <w:sz w:val="22"/>
          <w:szCs w:val="22"/>
        </w:rPr>
        <w:t xml:space="preserve"> </w:t>
      </w:r>
      <w:r w:rsidR="009F42AA">
        <w:rPr>
          <w:rFonts w:ascii="Arial" w:hAnsi="Arial" w:cs="Arial"/>
          <w:sz w:val="22"/>
          <w:szCs w:val="22"/>
        </w:rPr>
        <w:t xml:space="preserve">     </w:t>
      </w:r>
      <w:r w:rsidRPr="00D2736C">
        <w:rPr>
          <w:rFonts w:ascii="Arial" w:hAnsi="Arial" w:cs="Arial"/>
          <w:sz w:val="22"/>
          <w:szCs w:val="22"/>
        </w:rPr>
        <w:t xml:space="preserve"> </w:t>
      </w:r>
      <w:r w:rsidR="00105C69">
        <w:rPr>
          <w:rFonts w:ascii="Arial" w:hAnsi="Arial" w:cs="Arial"/>
          <w:b/>
          <w:bCs/>
          <w:sz w:val="22"/>
          <w:szCs w:val="22"/>
        </w:rPr>
        <w:t>30.03.</w:t>
      </w:r>
      <w:r w:rsidR="00377896" w:rsidRPr="00B11CE9">
        <w:rPr>
          <w:rFonts w:ascii="Arial" w:hAnsi="Arial" w:cs="Arial"/>
          <w:b/>
          <w:bCs/>
          <w:sz w:val="22"/>
          <w:szCs w:val="22"/>
        </w:rPr>
        <w:t>202</w:t>
      </w:r>
      <w:r w:rsidR="00B11CE9" w:rsidRPr="00B11CE9">
        <w:rPr>
          <w:rFonts w:ascii="Arial" w:hAnsi="Arial" w:cs="Arial"/>
          <w:b/>
          <w:bCs/>
          <w:sz w:val="22"/>
          <w:szCs w:val="22"/>
        </w:rPr>
        <w:t>6</w:t>
      </w:r>
      <w:r w:rsidR="006547FE" w:rsidRPr="00B11CE9">
        <w:rPr>
          <w:rFonts w:ascii="Arial" w:hAnsi="Arial" w:cs="Arial"/>
          <w:b/>
          <w:bCs/>
          <w:sz w:val="22"/>
          <w:szCs w:val="22"/>
        </w:rPr>
        <w:t xml:space="preserve"> </w:t>
      </w:r>
      <w:r w:rsidR="009F42AA" w:rsidRPr="00B11CE9">
        <w:rPr>
          <w:rFonts w:ascii="Arial" w:hAnsi="Arial" w:cs="Arial"/>
          <w:b/>
          <w:bCs/>
          <w:sz w:val="22"/>
          <w:szCs w:val="22"/>
        </w:rPr>
        <w:t xml:space="preserve">r. </w:t>
      </w:r>
      <w:r w:rsidRPr="00B11CE9">
        <w:rPr>
          <w:rFonts w:ascii="Arial" w:hAnsi="Arial" w:cs="Arial"/>
          <w:b/>
          <w:bCs/>
          <w:sz w:val="22"/>
          <w:szCs w:val="22"/>
        </w:rPr>
        <w:t>do godziny 10:</w:t>
      </w:r>
      <w:r w:rsidR="00094BE7" w:rsidRPr="00B11CE9">
        <w:rPr>
          <w:rFonts w:ascii="Arial" w:hAnsi="Arial" w:cs="Arial"/>
          <w:b/>
          <w:bCs/>
          <w:sz w:val="22"/>
          <w:szCs w:val="22"/>
        </w:rPr>
        <w:t>0</w:t>
      </w:r>
      <w:r w:rsidRPr="00B11CE9">
        <w:rPr>
          <w:rFonts w:ascii="Arial" w:hAnsi="Arial" w:cs="Arial"/>
          <w:b/>
          <w:bCs/>
          <w:sz w:val="22"/>
          <w:szCs w:val="22"/>
        </w:rPr>
        <w:t>0</w:t>
      </w:r>
      <w:r w:rsidR="00BB209E" w:rsidRPr="00D2736C">
        <w:rPr>
          <w:rFonts w:ascii="Arial" w:hAnsi="Arial" w:cs="Arial"/>
          <w:sz w:val="22"/>
          <w:szCs w:val="22"/>
        </w:rPr>
        <w:t>.</w:t>
      </w:r>
    </w:p>
    <w:p w14:paraId="601BC843" w14:textId="46FE9B1F" w:rsidR="006014EE" w:rsidRPr="00D2736C" w:rsidRDefault="006014EE" w:rsidP="006B2FFD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Adres strony</w:t>
      </w:r>
      <w:r w:rsidR="00BB209E" w:rsidRPr="00D2736C">
        <w:rPr>
          <w:rFonts w:ascii="Arial" w:hAnsi="Arial" w:cs="Arial"/>
          <w:sz w:val="22"/>
          <w:szCs w:val="22"/>
        </w:rPr>
        <w:t xml:space="preserve"> internetowej</w:t>
      </w:r>
      <w:r w:rsidRPr="00D2736C">
        <w:rPr>
          <w:rFonts w:ascii="Arial" w:hAnsi="Arial" w:cs="Arial"/>
          <w:sz w:val="22"/>
          <w:szCs w:val="22"/>
        </w:rPr>
        <w:t xml:space="preserve">, na której należy złożyć ofertę: </w:t>
      </w:r>
      <w:hyperlink r:id="rId18" w:history="1">
        <w:r w:rsidRPr="00D2736C">
          <w:rPr>
            <w:rStyle w:val="Hipercze"/>
            <w:rFonts w:ascii="Arial" w:hAnsi="Arial" w:cs="Arial"/>
            <w:color w:val="auto"/>
            <w:sz w:val="22"/>
            <w:szCs w:val="22"/>
          </w:rPr>
          <w:t>https://platformazakupowa.plk-sa.pl</w:t>
        </w:r>
      </w:hyperlink>
    </w:p>
    <w:p w14:paraId="24DE95FF" w14:textId="73257318" w:rsidR="006014EE" w:rsidRPr="00D2736C" w:rsidRDefault="006547FE" w:rsidP="006B2FFD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Otwarcie ofert nastąpi w dniu: </w:t>
      </w:r>
      <w:r w:rsidR="00105C69">
        <w:rPr>
          <w:rFonts w:ascii="Arial" w:hAnsi="Arial" w:cs="Arial"/>
          <w:b/>
          <w:bCs/>
          <w:sz w:val="22"/>
          <w:szCs w:val="22"/>
        </w:rPr>
        <w:t>30.03.</w:t>
      </w:r>
      <w:r w:rsidR="00D26EE3" w:rsidRPr="00B11CE9">
        <w:rPr>
          <w:rFonts w:ascii="Arial" w:hAnsi="Arial" w:cs="Arial"/>
          <w:b/>
          <w:bCs/>
          <w:sz w:val="22"/>
          <w:szCs w:val="22"/>
        </w:rPr>
        <w:t>202</w:t>
      </w:r>
      <w:r w:rsidR="00B11CE9" w:rsidRPr="00B11CE9">
        <w:rPr>
          <w:rFonts w:ascii="Arial" w:hAnsi="Arial" w:cs="Arial"/>
          <w:b/>
          <w:bCs/>
          <w:sz w:val="22"/>
          <w:szCs w:val="22"/>
        </w:rPr>
        <w:t>6</w:t>
      </w:r>
      <w:r w:rsidR="00D26EE3" w:rsidRPr="00B11CE9">
        <w:rPr>
          <w:rFonts w:ascii="Arial" w:hAnsi="Arial" w:cs="Arial"/>
          <w:b/>
          <w:bCs/>
          <w:sz w:val="22"/>
          <w:szCs w:val="22"/>
        </w:rPr>
        <w:t xml:space="preserve"> </w:t>
      </w:r>
      <w:r w:rsidR="009F42AA" w:rsidRPr="00B11CE9">
        <w:rPr>
          <w:rFonts w:ascii="Arial" w:hAnsi="Arial" w:cs="Arial"/>
          <w:b/>
          <w:bCs/>
          <w:sz w:val="22"/>
          <w:szCs w:val="22"/>
        </w:rPr>
        <w:t xml:space="preserve">r. </w:t>
      </w:r>
      <w:r w:rsidR="006014EE" w:rsidRPr="00B11CE9">
        <w:rPr>
          <w:rFonts w:ascii="Arial" w:hAnsi="Arial" w:cs="Arial"/>
          <w:b/>
          <w:bCs/>
          <w:sz w:val="22"/>
          <w:szCs w:val="22"/>
        </w:rPr>
        <w:t>o godzinie</w:t>
      </w:r>
      <w:r w:rsidR="009F42AA" w:rsidRPr="00B11CE9">
        <w:rPr>
          <w:rFonts w:ascii="Arial" w:hAnsi="Arial" w:cs="Arial"/>
          <w:b/>
          <w:bCs/>
          <w:sz w:val="22"/>
          <w:szCs w:val="22"/>
        </w:rPr>
        <w:t xml:space="preserve"> 10:</w:t>
      </w:r>
      <w:r w:rsidR="00D26EE3" w:rsidRPr="00B11CE9">
        <w:rPr>
          <w:rFonts w:ascii="Arial" w:hAnsi="Arial" w:cs="Arial"/>
          <w:b/>
          <w:bCs/>
          <w:sz w:val="22"/>
          <w:szCs w:val="22"/>
        </w:rPr>
        <w:t>1</w:t>
      </w:r>
      <w:r w:rsidR="009F42AA" w:rsidRPr="00B11CE9">
        <w:rPr>
          <w:rFonts w:ascii="Arial" w:hAnsi="Arial" w:cs="Arial"/>
          <w:b/>
          <w:bCs/>
          <w:sz w:val="22"/>
          <w:szCs w:val="22"/>
        </w:rPr>
        <w:t>5</w:t>
      </w:r>
      <w:r w:rsidR="009F42AA">
        <w:rPr>
          <w:rFonts w:ascii="Arial" w:hAnsi="Arial" w:cs="Arial"/>
          <w:sz w:val="22"/>
          <w:szCs w:val="22"/>
        </w:rPr>
        <w:t>.</w:t>
      </w:r>
    </w:p>
    <w:p w14:paraId="0A2D2172" w14:textId="1ECEBCC8" w:rsidR="006014EE" w:rsidRPr="00D2736C" w:rsidRDefault="006014EE" w:rsidP="006B2FFD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Otwarcie ofert nie jest jawne. </w:t>
      </w:r>
      <w:r w:rsidR="00B016A2" w:rsidRPr="00D2736C">
        <w:rPr>
          <w:rFonts w:ascii="Arial" w:hAnsi="Arial" w:cs="Arial"/>
          <w:sz w:val="22"/>
          <w:szCs w:val="22"/>
        </w:rPr>
        <w:t>Z treścią złożonych ofert Wykonawcy mogą zapoznać się na zasadach określonych w § 38 Regulaminu.</w:t>
      </w:r>
    </w:p>
    <w:p w14:paraId="4E00F30F" w14:textId="77777777" w:rsidR="006014EE" w:rsidRPr="00D2736C" w:rsidRDefault="006014EE" w:rsidP="006014EE">
      <w:pPr>
        <w:spacing w:line="276" w:lineRule="auto"/>
        <w:ind w:left="0"/>
        <w:rPr>
          <w:rFonts w:ascii="Arial" w:hAnsi="Arial" w:cs="Arial"/>
          <w:b/>
          <w:sz w:val="22"/>
          <w:szCs w:val="22"/>
        </w:rPr>
      </w:pPr>
    </w:p>
    <w:p w14:paraId="15797798" w14:textId="77777777" w:rsidR="006014EE" w:rsidRPr="00D2736C" w:rsidRDefault="006014EE" w:rsidP="006014EE">
      <w:pPr>
        <w:pStyle w:val="Nagwek1"/>
        <w:rPr>
          <w:sz w:val="22"/>
          <w:szCs w:val="22"/>
        </w:rPr>
      </w:pPr>
      <w:bookmarkStart w:id="22" w:name="_Toc30070003"/>
      <w:bookmarkStart w:id="23" w:name="_Toc83980410"/>
      <w:r w:rsidRPr="00D2736C">
        <w:t>Rozdział X – Odwrócona ocena ofert</w:t>
      </w:r>
      <w:bookmarkEnd w:id="22"/>
      <w:bookmarkEnd w:id="23"/>
    </w:p>
    <w:p w14:paraId="6FEDCEB8" w14:textId="77777777" w:rsidR="006014EE" w:rsidRPr="00D2736C" w:rsidRDefault="006014EE" w:rsidP="006014EE">
      <w:pPr>
        <w:rPr>
          <w:rFonts w:ascii="Arial" w:hAnsi="Arial" w:cs="Arial"/>
        </w:rPr>
      </w:pPr>
    </w:p>
    <w:p w14:paraId="3F070DBB" w14:textId="2FBE5F4F" w:rsidR="00094BE7" w:rsidRPr="00D2736C" w:rsidRDefault="00094BE7" w:rsidP="006B2FFD">
      <w:pPr>
        <w:pStyle w:val="Akapitzlist"/>
        <w:numPr>
          <w:ilvl w:val="6"/>
          <w:numId w:val="14"/>
        </w:numPr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Zamawiający informuje, że do wyboru oferty Wykonawcy zostanie zastosowana odwrócona ocena ofert, zgodnie z §</w:t>
      </w:r>
      <w:r w:rsidR="00343123" w:rsidRPr="00D2736C">
        <w:rPr>
          <w:rFonts w:ascii="Arial" w:hAnsi="Arial" w:cs="Arial"/>
          <w:sz w:val="22"/>
          <w:szCs w:val="22"/>
        </w:rPr>
        <w:t xml:space="preserve"> </w:t>
      </w:r>
      <w:r w:rsidRPr="00D2736C">
        <w:rPr>
          <w:rFonts w:ascii="Arial" w:hAnsi="Arial" w:cs="Arial"/>
          <w:sz w:val="22"/>
          <w:szCs w:val="22"/>
        </w:rPr>
        <w:t xml:space="preserve">28 Regulaminu </w:t>
      </w:r>
    </w:p>
    <w:p w14:paraId="0CA6A357" w14:textId="77777777" w:rsidR="00094BE7" w:rsidRPr="00D2736C" w:rsidRDefault="00094BE7" w:rsidP="006B2FFD">
      <w:pPr>
        <w:pStyle w:val="Default"/>
        <w:numPr>
          <w:ilvl w:val="0"/>
          <w:numId w:val="14"/>
        </w:numPr>
        <w:spacing w:line="360" w:lineRule="auto"/>
        <w:ind w:left="284" w:hanging="284"/>
        <w:rPr>
          <w:color w:val="auto"/>
          <w:sz w:val="22"/>
          <w:szCs w:val="22"/>
          <w:lang w:eastAsia="ar-SA"/>
        </w:rPr>
      </w:pPr>
      <w:r w:rsidRPr="00D2736C">
        <w:rPr>
          <w:color w:val="auto"/>
          <w:sz w:val="22"/>
          <w:szCs w:val="22"/>
          <w:lang w:eastAsia="ar-SA"/>
        </w:rPr>
        <w:t xml:space="preserve">Procedura, o której mowa w ust. 1 polega na dokonaniu czynności badania i oceny ofert w następującej kolejności: </w:t>
      </w:r>
    </w:p>
    <w:p w14:paraId="6FD5035D" w14:textId="1574B59A" w:rsidR="00094BE7" w:rsidRPr="00D2736C" w:rsidRDefault="00094BE7" w:rsidP="006B2FFD">
      <w:pPr>
        <w:pStyle w:val="Default"/>
        <w:numPr>
          <w:ilvl w:val="0"/>
          <w:numId w:val="21"/>
        </w:numPr>
        <w:tabs>
          <w:tab w:val="left" w:pos="709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D2736C">
        <w:rPr>
          <w:color w:val="auto"/>
          <w:sz w:val="22"/>
          <w:szCs w:val="22"/>
          <w:lang w:eastAsia="ar-SA"/>
        </w:rPr>
        <w:t xml:space="preserve">zbadanie </w:t>
      </w:r>
      <w:r w:rsidR="00A90130" w:rsidRPr="00D2736C">
        <w:rPr>
          <w:color w:val="auto"/>
          <w:sz w:val="22"/>
          <w:szCs w:val="22"/>
          <w:lang w:eastAsia="ar-SA"/>
        </w:rPr>
        <w:t xml:space="preserve">czy złożone </w:t>
      </w:r>
      <w:r w:rsidRPr="00D2736C">
        <w:rPr>
          <w:color w:val="auto"/>
          <w:sz w:val="22"/>
          <w:szCs w:val="22"/>
          <w:lang w:eastAsia="ar-SA"/>
        </w:rPr>
        <w:t>ofert</w:t>
      </w:r>
      <w:r w:rsidR="00A90130" w:rsidRPr="00D2736C">
        <w:rPr>
          <w:color w:val="auto"/>
          <w:sz w:val="22"/>
          <w:szCs w:val="22"/>
          <w:lang w:eastAsia="ar-SA"/>
        </w:rPr>
        <w:t xml:space="preserve">y nie podlegają odrzuceniu na podstawie </w:t>
      </w:r>
      <w:r w:rsidR="00A90130" w:rsidRPr="00D2736C">
        <w:rPr>
          <w:color w:val="auto"/>
          <w:sz w:val="22"/>
          <w:szCs w:val="22"/>
        </w:rPr>
        <w:t xml:space="preserve">§ 30 ust. 1 </w:t>
      </w:r>
      <w:r w:rsidR="001317A4" w:rsidRPr="00D2736C">
        <w:rPr>
          <w:color w:val="auto"/>
          <w:sz w:val="22"/>
          <w:szCs w:val="22"/>
        </w:rPr>
        <w:t xml:space="preserve">              </w:t>
      </w:r>
      <w:r w:rsidR="00A90130" w:rsidRPr="00D2736C">
        <w:rPr>
          <w:color w:val="auto"/>
          <w:sz w:val="22"/>
          <w:szCs w:val="22"/>
        </w:rPr>
        <w:t>pkt 1-10 i 13 Regulaminu oraz poprawienie omyłek zgodnie z § 27 ust. 4 pkt 2 Regulaminu</w:t>
      </w:r>
      <w:r w:rsidRPr="00D2736C">
        <w:rPr>
          <w:color w:val="auto"/>
          <w:sz w:val="22"/>
          <w:szCs w:val="22"/>
          <w:lang w:eastAsia="ar-SA"/>
        </w:rPr>
        <w:t>;</w:t>
      </w:r>
    </w:p>
    <w:p w14:paraId="59EF00EB" w14:textId="77777777" w:rsidR="00094BE7" w:rsidRPr="00D2736C" w:rsidRDefault="00094BE7" w:rsidP="006B2FFD">
      <w:pPr>
        <w:pStyle w:val="Default"/>
        <w:numPr>
          <w:ilvl w:val="0"/>
          <w:numId w:val="21"/>
        </w:numPr>
        <w:tabs>
          <w:tab w:val="left" w:pos="709"/>
          <w:tab w:val="left" w:pos="1843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D2736C">
        <w:rPr>
          <w:color w:val="auto"/>
          <w:sz w:val="22"/>
          <w:szCs w:val="22"/>
          <w:lang w:eastAsia="ar-SA"/>
        </w:rPr>
        <w:t>ocena ofert pod względem kryteriów oceny ofert i wskazanie oferty ocenionej najwyżej;</w:t>
      </w:r>
    </w:p>
    <w:p w14:paraId="7174244B" w14:textId="53FEC84E" w:rsidR="00C61EDF" w:rsidRPr="00D2736C" w:rsidRDefault="00094BE7" w:rsidP="006B2FFD">
      <w:pPr>
        <w:pStyle w:val="Default"/>
        <w:numPr>
          <w:ilvl w:val="0"/>
          <w:numId w:val="21"/>
        </w:numPr>
        <w:tabs>
          <w:tab w:val="left" w:pos="709"/>
          <w:tab w:val="left" w:pos="1843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proofErr w:type="gramStart"/>
      <w:r w:rsidRPr="00D2736C">
        <w:rPr>
          <w:color w:val="auto"/>
          <w:sz w:val="22"/>
          <w:szCs w:val="22"/>
          <w:lang w:eastAsia="ar-SA"/>
        </w:rPr>
        <w:t>zbadanie,</w:t>
      </w:r>
      <w:proofErr w:type="gramEnd"/>
      <w:r w:rsidRPr="00D2736C">
        <w:rPr>
          <w:color w:val="auto"/>
          <w:sz w:val="22"/>
          <w:szCs w:val="22"/>
          <w:lang w:eastAsia="ar-SA"/>
        </w:rPr>
        <w:t xml:space="preserve"> czy oferta, która została oceniona najwyżej, nie podlega odrzuceniu na podstawie §</w:t>
      </w:r>
      <w:r w:rsidR="00A90130" w:rsidRPr="00D2736C">
        <w:rPr>
          <w:color w:val="auto"/>
          <w:sz w:val="22"/>
          <w:szCs w:val="22"/>
          <w:lang w:eastAsia="ar-SA"/>
        </w:rPr>
        <w:t xml:space="preserve"> </w:t>
      </w:r>
      <w:r w:rsidRPr="00D2736C">
        <w:rPr>
          <w:color w:val="auto"/>
          <w:sz w:val="22"/>
          <w:szCs w:val="22"/>
          <w:lang w:eastAsia="ar-SA"/>
        </w:rPr>
        <w:t>30</w:t>
      </w:r>
      <w:r w:rsidR="00A90130" w:rsidRPr="00D2736C">
        <w:rPr>
          <w:color w:val="auto"/>
          <w:sz w:val="22"/>
          <w:szCs w:val="22"/>
          <w:lang w:eastAsia="ar-SA"/>
        </w:rPr>
        <w:t xml:space="preserve"> ust. 1 pkt 11-12 oraz</w:t>
      </w:r>
      <w:r w:rsidRPr="00D2736C">
        <w:rPr>
          <w:color w:val="auto"/>
          <w:sz w:val="22"/>
          <w:szCs w:val="22"/>
          <w:lang w:eastAsia="ar-SA"/>
        </w:rPr>
        <w:t xml:space="preserve"> </w:t>
      </w:r>
      <w:r w:rsidR="00A90130" w:rsidRPr="00D2736C">
        <w:rPr>
          <w:color w:val="auto"/>
          <w:sz w:val="22"/>
          <w:szCs w:val="22"/>
          <w:lang w:eastAsia="ar-SA"/>
        </w:rPr>
        <w:t>§ 30</w:t>
      </w:r>
      <w:r w:rsidR="00BE6C23" w:rsidRPr="00D2736C">
        <w:rPr>
          <w:color w:val="auto"/>
          <w:sz w:val="22"/>
          <w:szCs w:val="22"/>
          <w:lang w:eastAsia="ar-SA"/>
        </w:rPr>
        <w:t xml:space="preserve"> </w:t>
      </w:r>
      <w:r w:rsidR="00A90130" w:rsidRPr="00D2736C">
        <w:rPr>
          <w:color w:val="auto"/>
          <w:sz w:val="22"/>
          <w:szCs w:val="22"/>
          <w:lang w:eastAsia="ar-SA"/>
        </w:rPr>
        <w:t xml:space="preserve">ust. 2 </w:t>
      </w:r>
      <w:r w:rsidRPr="00D2736C">
        <w:rPr>
          <w:color w:val="auto"/>
          <w:sz w:val="22"/>
          <w:szCs w:val="22"/>
          <w:lang w:eastAsia="ar-SA"/>
        </w:rPr>
        <w:t xml:space="preserve">Regulaminu, w tym czy </w:t>
      </w:r>
      <w:r w:rsidR="00A90130" w:rsidRPr="00D2736C">
        <w:rPr>
          <w:color w:val="auto"/>
          <w:sz w:val="22"/>
          <w:szCs w:val="22"/>
          <w:lang w:eastAsia="ar-SA"/>
        </w:rPr>
        <w:t xml:space="preserve">zostały wraz z nią złożone </w:t>
      </w:r>
      <w:r w:rsidRPr="00D2736C">
        <w:rPr>
          <w:color w:val="auto"/>
          <w:sz w:val="22"/>
          <w:szCs w:val="22"/>
          <w:lang w:eastAsia="ar-SA"/>
        </w:rPr>
        <w:t>wszystkie dokumenty, których złożenia żądał Zamawiający.</w:t>
      </w:r>
    </w:p>
    <w:p w14:paraId="2C2FADB4" w14:textId="77777777" w:rsidR="00097C41" w:rsidRPr="00D2736C" w:rsidRDefault="00097C41" w:rsidP="00097C41">
      <w:pPr>
        <w:pStyle w:val="Default"/>
        <w:spacing w:line="360" w:lineRule="auto"/>
        <w:ind w:left="993"/>
        <w:rPr>
          <w:color w:val="auto"/>
          <w:sz w:val="22"/>
          <w:szCs w:val="22"/>
          <w:lang w:eastAsia="ar-SA"/>
        </w:rPr>
      </w:pPr>
    </w:p>
    <w:p w14:paraId="65EE09D8" w14:textId="31B588E7" w:rsidR="006014EE" w:rsidRPr="00D2736C" w:rsidRDefault="006014EE" w:rsidP="006014EE">
      <w:pPr>
        <w:pStyle w:val="Nagwek1"/>
      </w:pPr>
      <w:bookmarkStart w:id="24" w:name="_Toc30070004"/>
      <w:bookmarkStart w:id="25" w:name="_Toc83980411"/>
      <w:r w:rsidRPr="00D2736C">
        <w:lastRenderedPageBreak/>
        <w:t xml:space="preserve">Rozdział XI </w:t>
      </w:r>
      <w:r w:rsidR="00E14EFF" w:rsidRPr="00D2736C">
        <w:t>– Informacje o przeprowadzeniu N</w:t>
      </w:r>
      <w:r w:rsidRPr="00D2736C">
        <w:t>egocjacji handlowych</w:t>
      </w:r>
      <w:bookmarkEnd w:id="24"/>
      <w:bookmarkEnd w:id="25"/>
    </w:p>
    <w:p w14:paraId="1AAAFDE7" w14:textId="77777777" w:rsidR="00E70476" w:rsidRPr="00D2736C" w:rsidRDefault="00E70476" w:rsidP="00E70476">
      <w:pPr>
        <w:pStyle w:val="Akapitzlist"/>
        <w:suppressAutoHyphens w:val="0"/>
        <w:autoSpaceDE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</w:p>
    <w:p w14:paraId="74FE4B62" w14:textId="77777777" w:rsidR="00D85838" w:rsidRDefault="00D85838" w:rsidP="00D85838">
      <w:pPr>
        <w:pStyle w:val="Akapitzlist"/>
        <w:numPr>
          <w:ilvl w:val="0"/>
          <w:numId w:val="44"/>
        </w:numPr>
        <w:suppressAutoHyphens w:val="0"/>
        <w:autoSpaceDE/>
        <w:autoSpaceDN w:val="0"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po złożeniu ofert może przeprowadzić dodatkowo Negocjacje handlowe,  do których zaproszeni zostaną Wykonawcy, których oferty nie podlegają odrzuceniu na podstawie § 30 ust. 1 pkt 1-10 i 13 Regulaminu.</w:t>
      </w:r>
    </w:p>
    <w:p w14:paraId="5A9EEB35" w14:textId="77777777" w:rsidR="00D85838" w:rsidRDefault="00D85838" w:rsidP="00D85838">
      <w:pPr>
        <w:pStyle w:val="Akapitzlist"/>
        <w:numPr>
          <w:ilvl w:val="0"/>
          <w:numId w:val="44"/>
        </w:numPr>
        <w:suppressAutoHyphens w:val="0"/>
        <w:autoSpaceDE/>
        <w:autoSpaceDN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udziału w Negocjacjach, Zamawiający zaprosi wszystkich Wykonawców. </w:t>
      </w:r>
    </w:p>
    <w:p w14:paraId="1DB22CCB" w14:textId="77777777" w:rsidR="00D85838" w:rsidRDefault="00D85838" w:rsidP="00D85838">
      <w:pPr>
        <w:pStyle w:val="Akapitzlist"/>
        <w:numPr>
          <w:ilvl w:val="0"/>
          <w:numId w:val="44"/>
        </w:numPr>
        <w:suppressAutoHyphens w:val="0"/>
        <w:autoSpaceDE/>
        <w:autoSpaceDN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przypadku, o którym mowa w ust. 2, Zamawiający w celu dokonania kwalifikacji Wykonawców, którzy zostaną zaproszeni do udziału w Negocjacjach handlowych, ocenia złożone oferty niepodlegające odrzuceniu zgodnie z ust. 1, na podstawie przyjętych kryteriów oceny ofert. Zamawiający zaprasza do udziału w negocjacjach Wykonawców, których oferty uzyskały najwyższą punktację, w </w:t>
      </w:r>
      <w:proofErr w:type="gramStart"/>
      <w:r>
        <w:rPr>
          <w:rFonts w:ascii="Arial" w:hAnsi="Arial" w:cs="Arial"/>
          <w:sz w:val="22"/>
          <w:szCs w:val="22"/>
        </w:rPr>
        <w:t>liczbie</w:t>
      </w:r>
      <w:proofErr w:type="gramEnd"/>
      <w:r>
        <w:rPr>
          <w:rFonts w:ascii="Arial" w:hAnsi="Arial" w:cs="Arial"/>
          <w:sz w:val="22"/>
          <w:szCs w:val="22"/>
        </w:rPr>
        <w:t xml:space="preserve"> o której mowa w ust. 2.</w:t>
      </w:r>
    </w:p>
    <w:p w14:paraId="576D27BC" w14:textId="77777777" w:rsidR="00D85838" w:rsidRDefault="00D85838" w:rsidP="00D85838">
      <w:pPr>
        <w:pStyle w:val="Akapitzlist"/>
        <w:numPr>
          <w:ilvl w:val="0"/>
          <w:numId w:val="44"/>
        </w:numPr>
        <w:suppressAutoHyphens w:val="0"/>
        <w:autoSpaceDE/>
        <w:autoSpaceDN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Negocjacje handlowe mogą dotyczyć ceny lub kosztu oraz parametrów odnoszących się do przedmiotu i warunków realizacji Zamówienia. </w:t>
      </w:r>
    </w:p>
    <w:p w14:paraId="119A35C9" w14:textId="77777777" w:rsidR="00D85838" w:rsidRDefault="00D85838" w:rsidP="00D85838">
      <w:pPr>
        <w:pStyle w:val="Akapitzlist"/>
        <w:numPr>
          <w:ilvl w:val="0"/>
          <w:numId w:val="44"/>
        </w:numPr>
        <w:suppressAutoHyphens w:val="0"/>
        <w:autoSpaceDE/>
        <w:autoSpaceDN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640E155E" w14:textId="77777777" w:rsidR="00D85838" w:rsidRDefault="00D85838" w:rsidP="00D85838">
      <w:pPr>
        <w:pStyle w:val="Akapitzlist"/>
        <w:numPr>
          <w:ilvl w:val="0"/>
          <w:numId w:val="44"/>
        </w:numPr>
        <w:suppressAutoHyphens w:val="0"/>
        <w:autoSpaceDE/>
        <w:autoSpaceDN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 przeprowadzeniu negocjacji handlowych, Zamawiający zaprasza Wykonawców biorących udział w negocjacjach do złożenia oferty po negocjacjach, a także przekaże  im aktualne brzmienie Dokumentów zamówienia w przypadku, </w:t>
      </w:r>
      <w:bookmarkStart w:id="26" w:name="_Hlk170729872"/>
      <w:r>
        <w:rPr>
          <w:rFonts w:ascii="Arial" w:hAnsi="Arial" w:cs="Arial"/>
          <w:sz w:val="22"/>
          <w:szCs w:val="22"/>
        </w:rPr>
        <w:t>gdy uległy one zmianom  w wyniku przeprowadzonych negocjacji, jednocześnie informując o zakresie wprowadzonych zmian</w:t>
      </w:r>
      <w:bookmarkEnd w:id="26"/>
      <w:r>
        <w:rPr>
          <w:rFonts w:ascii="Arial" w:hAnsi="Arial" w:cs="Arial"/>
          <w:sz w:val="22"/>
          <w:szCs w:val="22"/>
        </w:rPr>
        <w:t xml:space="preserve">. Gdy przeprowadzone negocjacje handlowe nie przyniosły zakładanych przez Zamawiającego rezultatów Zamawiający zastrzega, że może podjąć decyzję o przeprowadzeniu kolejnych rund negocjacji handlowych. </w:t>
      </w:r>
    </w:p>
    <w:p w14:paraId="0B569D94" w14:textId="77777777" w:rsidR="00D85838" w:rsidRDefault="00D85838" w:rsidP="00D85838">
      <w:pPr>
        <w:pStyle w:val="Akapitzlist"/>
        <w:numPr>
          <w:ilvl w:val="0"/>
          <w:numId w:val="44"/>
        </w:numPr>
        <w:suppressAutoHyphens w:val="0"/>
        <w:autoSpaceDE/>
        <w:autoSpaceDN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składając ofertę po negocjacjach, tym samym akceptuje wszystkie zmiany wprowadzone do przedmiotu lub warunków realizacji Zamówienia/Umowy zakupowej przekazanych przez Zamawiającego w zaproszeniu do złożenia oferty po negocjacjach. Złożenie oferty po negocjacjach handlowych nie wpływa na bieg terminu związania ofertą.</w:t>
      </w:r>
    </w:p>
    <w:p w14:paraId="14E7F5DC" w14:textId="77777777" w:rsidR="00D85838" w:rsidRDefault="00D85838" w:rsidP="00D85838">
      <w:pPr>
        <w:pStyle w:val="Akapitzlist"/>
        <w:numPr>
          <w:ilvl w:val="0"/>
          <w:numId w:val="44"/>
        </w:numPr>
        <w:suppressAutoHyphens w:val="0"/>
        <w:autoSpaceDE/>
        <w:autoSpaceDN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21CFAA27" w14:textId="77777777" w:rsidR="00D85838" w:rsidRDefault="00D85838" w:rsidP="00D85838">
      <w:pPr>
        <w:pStyle w:val="Akapitzlist"/>
        <w:numPr>
          <w:ilvl w:val="0"/>
          <w:numId w:val="44"/>
        </w:numPr>
        <w:suppressAutoHyphens w:val="0"/>
        <w:autoSpaceDE/>
        <w:autoSpaceDN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Oferta po negocjacjach danego Wykonawcy, o której mowa w ust. 8, nie może być mniej korzystna dla Zamawiającego od tej, którą złożył przed negocjacjami handlowymi.</w:t>
      </w:r>
    </w:p>
    <w:p w14:paraId="76062869" w14:textId="77777777" w:rsidR="00D85838" w:rsidRDefault="00D85838" w:rsidP="00D85838">
      <w:pPr>
        <w:pStyle w:val="Akapitzlist"/>
        <w:numPr>
          <w:ilvl w:val="0"/>
          <w:numId w:val="44"/>
        </w:numPr>
        <w:suppressAutoHyphens w:val="0"/>
        <w:autoSpaceDE/>
        <w:autoSpaceDN w:val="0"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dokonania zmiany przedmiotu lub warunków realizacji Zamówienia po przeprowadzeniu negocjacji handlowych, Zamawiający odrzuca ofertę Wykonawcy, który nie złożył oferty po negocjacjach.</w:t>
      </w:r>
    </w:p>
    <w:p w14:paraId="1BEA5A3E" w14:textId="3F5D36A5" w:rsidR="009C13A2" w:rsidRPr="00D85838" w:rsidRDefault="00D85838" w:rsidP="00D85838">
      <w:pPr>
        <w:pStyle w:val="Akapitzlist"/>
        <w:numPr>
          <w:ilvl w:val="0"/>
          <w:numId w:val="44"/>
        </w:numPr>
        <w:suppressAutoHyphens w:val="0"/>
        <w:autoSpaceDE/>
        <w:autoSpaceDN w:val="0"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D85838">
        <w:rPr>
          <w:rFonts w:ascii="Arial" w:hAnsi="Arial" w:cs="Arial"/>
          <w:sz w:val="22"/>
          <w:szCs w:val="22"/>
        </w:rPr>
        <w:t>Wykonawca zobowiązany jest do zachowania w poufności wszelkich informacji prawnie chronionych uzyskanych w trakcie negocjacji.</w:t>
      </w:r>
    </w:p>
    <w:p w14:paraId="30D0A701" w14:textId="77777777" w:rsidR="006014EE" w:rsidRPr="00D2736C" w:rsidRDefault="006014EE" w:rsidP="006014EE">
      <w:pPr>
        <w:pStyle w:val="Nagwek1"/>
      </w:pPr>
      <w:bookmarkStart w:id="27" w:name="_Toc30070005"/>
      <w:bookmarkStart w:id="28" w:name="_Toc83980412"/>
      <w:r w:rsidRPr="00D2736C">
        <w:lastRenderedPageBreak/>
        <w:t>Rozdział XII – Informacje o przeprowadzeniu aukcji elektronicznej</w:t>
      </w:r>
      <w:bookmarkEnd w:id="27"/>
      <w:bookmarkEnd w:id="28"/>
    </w:p>
    <w:p w14:paraId="3C279D9F" w14:textId="77777777" w:rsidR="00097C41" w:rsidRPr="00D2736C" w:rsidRDefault="00097C41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296FD581" w14:textId="5A014620" w:rsidR="00F653F1" w:rsidRPr="00D2736C" w:rsidRDefault="006014EE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  <w:r w:rsidRPr="00D2736C">
        <w:rPr>
          <w:rFonts w:ascii="Arial" w:hAnsi="Arial" w:cs="Arial"/>
          <w:bCs/>
          <w:sz w:val="22"/>
          <w:szCs w:val="22"/>
        </w:rPr>
        <w:t>Zamawiający nie zamierza dokonać wyboru najkorzystniejszej oferty z zastosowaniem aukcji elektronicznej.</w:t>
      </w:r>
    </w:p>
    <w:p w14:paraId="3BEDA251" w14:textId="77777777" w:rsidR="00C304B1" w:rsidRPr="00D2736C" w:rsidRDefault="00C304B1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71A36DF0" w14:textId="77777777" w:rsidR="006014EE" w:rsidRPr="00D2736C" w:rsidRDefault="006014EE" w:rsidP="006014EE">
      <w:pPr>
        <w:pStyle w:val="Nagwek1"/>
        <w:rPr>
          <w:lang w:eastAsia="pl-PL"/>
        </w:rPr>
      </w:pPr>
      <w:bookmarkStart w:id="29" w:name="_Toc30070006"/>
      <w:bookmarkStart w:id="30" w:name="_Toc83980413"/>
      <w:r w:rsidRPr="00D2736C">
        <w:t>Rozdział</w:t>
      </w:r>
      <w:r w:rsidRPr="00D2736C">
        <w:rPr>
          <w:lang w:eastAsia="pl-PL"/>
        </w:rPr>
        <w:t xml:space="preserve"> XIII </w:t>
      </w:r>
      <w:r w:rsidRPr="00D2736C">
        <w:t>–</w:t>
      </w:r>
      <w:r w:rsidRPr="00D2736C">
        <w:rPr>
          <w:lang w:eastAsia="pl-PL"/>
        </w:rPr>
        <w:t xml:space="preserve"> Informacje o formalnościach, jakie powinny zostać dopełnione po wyborze oferty w celu zawarcia umowy zakupowej</w:t>
      </w:r>
      <w:bookmarkEnd w:id="29"/>
      <w:bookmarkEnd w:id="30"/>
    </w:p>
    <w:p w14:paraId="25BD71D2" w14:textId="77777777" w:rsidR="006014EE" w:rsidRPr="00D2736C" w:rsidRDefault="006014EE" w:rsidP="00055A82">
      <w:pPr>
        <w:keepNext/>
        <w:suppressAutoHyphens w:val="0"/>
        <w:spacing w:line="360" w:lineRule="auto"/>
        <w:ind w:left="0"/>
        <w:outlineLvl w:val="0"/>
        <w:rPr>
          <w:rFonts w:ascii="Arial" w:hAnsi="Arial" w:cs="Arial"/>
          <w:b/>
          <w:sz w:val="22"/>
          <w:szCs w:val="22"/>
          <w:lang w:eastAsia="pl-PL"/>
        </w:rPr>
      </w:pPr>
    </w:p>
    <w:p w14:paraId="6FC452D6" w14:textId="173E9C6B" w:rsidR="006014EE" w:rsidRPr="00D2736C" w:rsidRDefault="006014EE" w:rsidP="006014EE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D2736C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 Wykonawca, wyrazi zgodę na zawarcie umowy na warunkach określonych w złożonej ofercie.</w:t>
      </w:r>
    </w:p>
    <w:p w14:paraId="59AADBDE" w14:textId="1808C9D0" w:rsidR="006014EE" w:rsidRPr="00D2736C" w:rsidRDefault="006014EE" w:rsidP="006014EE">
      <w:pPr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2432F0A1" w14:textId="300EEED9" w:rsidR="0017265E" w:rsidRPr="00D2736C" w:rsidRDefault="0017265E" w:rsidP="006014EE">
      <w:pPr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</w:rPr>
        <w:t xml:space="preserve">Przed zawarciem Umowy Wykonawca winien wnieść zabezpieczenie należytego wykonania umowy na zasadach określonych w </w:t>
      </w:r>
      <w:proofErr w:type="spellStart"/>
      <w:r w:rsidRPr="00D2736C">
        <w:rPr>
          <w:rFonts w:ascii="Arial" w:hAnsi="Arial" w:cs="Arial"/>
          <w:sz w:val="22"/>
          <w:szCs w:val="22"/>
        </w:rPr>
        <w:t>roz</w:t>
      </w:r>
      <w:proofErr w:type="spellEnd"/>
      <w:r w:rsidRPr="00D2736C">
        <w:rPr>
          <w:rFonts w:ascii="Arial" w:hAnsi="Arial" w:cs="Arial"/>
          <w:sz w:val="22"/>
          <w:szCs w:val="22"/>
        </w:rPr>
        <w:t>. XIV SWZ.</w:t>
      </w:r>
    </w:p>
    <w:p w14:paraId="0AC1C4DE" w14:textId="06E853A1" w:rsidR="006014EE" w:rsidRPr="00D2736C" w:rsidRDefault="006014EE" w:rsidP="006014EE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>Jeżeli Wykonawca, którego oferta została wybrana, uchyla się od zawarcia umowy</w:t>
      </w:r>
      <w:r w:rsidR="002D1188" w:rsidRPr="00D2736C">
        <w:rPr>
          <w:rFonts w:ascii="Arial" w:hAnsi="Arial" w:cs="Arial"/>
          <w:sz w:val="22"/>
          <w:szCs w:val="22"/>
          <w:lang w:eastAsia="pl-PL"/>
        </w:rPr>
        <w:t xml:space="preserve"> zakupowej lub nie wnosi wymaganego zabezpieczenia należytego wykonania umowy, </w:t>
      </w:r>
      <w:r w:rsidRPr="00D2736C">
        <w:rPr>
          <w:rFonts w:ascii="Arial" w:hAnsi="Arial" w:cs="Arial"/>
          <w:sz w:val="22"/>
          <w:szCs w:val="22"/>
          <w:lang w:eastAsia="pl-PL"/>
        </w:rPr>
        <w:t>Zamawiający może wybrać ofertę najkorzystniejszą spośród pozostałych ofert bez przeprowadzania ich ponownego badania i oceny, chyba, że zachodzą przesłanki unieważnienia postępowania zakupowego, o których mowa w § 32 Regulaminu.</w:t>
      </w:r>
    </w:p>
    <w:p w14:paraId="46AA3DBB" w14:textId="1B0C1579" w:rsidR="006014EE" w:rsidRPr="00D2736C" w:rsidRDefault="006014EE" w:rsidP="006014EE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 w:rsidR="008E73E3" w:rsidRPr="00D2736C">
        <w:rPr>
          <w:rFonts w:ascii="Arial" w:hAnsi="Arial" w:cs="Arial"/>
          <w:sz w:val="22"/>
          <w:szCs w:val="22"/>
          <w:lang w:eastAsia="pl-PL"/>
        </w:rPr>
        <w:t>zakupowej</w:t>
      </w:r>
      <w:r w:rsidRPr="00D2736C">
        <w:rPr>
          <w:rFonts w:ascii="Arial" w:hAnsi="Arial" w:cs="Arial"/>
          <w:sz w:val="22"/>
          <w:szCs w:val="22"/>
          <w:lang w:eastAsia="pl-PL"/>
        </w:rPr>
        <w:t xml:space="preserve"> zobowiązani są przedstawić Zamawiającemu umowę, o której mowa w § 8 ust. 3 Regulaminu.</w:t>
      </w:r>
    </w:p>
    <w:p w14:paraId="0C0F1AE9" w14:textId="77777777" w:rsidR="006014EE" w:rsidRPr="00D2736C" w:rsidRDefault="006014EE" w:rsidP="006014EE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Zamawiającemu:</w:t>
      </w:r>
    </w:p>
    <w:p w14:paraId="3A88064E" w14:textId="77777777" w:rsidR="006014EE" w:rsidRPr="00D2736C" w:rsidRDefault="006014EE" w:rsidP="006014EE">
      <w:pPr>
        <w:numPr>
          <w:ilvl w:val="1"/>
          <w:numId w:val="13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>odpis z KRS lub wypis z ewidencji działalności gospodarczej, (jeżeli dane w nim zawarte uległy zmianie po dacie składania ofert),</w:t>
      </w:r>
    </w:p>
    <w:p w14:paraId="0CE4CC89" w14:textId="77ABAF7B" w:rsidR="00E0055C" w:rsidRDefault="006014EE" w:rsidP="00E0055C">
      <w:pPr>
        <w:numPr>
          <w:ilvl w:val="1"/>
          <w:numId w:val="13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>dokument wniesienia zabezpieczenia należyt</w:t>
      </w:r>
      <w:r w:rsidR="00E0055C">
        <w:rPr>
          <w:rFonts w:ascii="Arial" w:hAnsi="Arial" w:cs="Arial"/>
          <w:sz w:val="22"/>
          <w:szCs w:val="22"/>
          <w:lang w:eastAsia="pl-PL"/>
        </w:rPr>
        <w:t>ego wykonania umowy w oryginale.</w:t>
      </w:r>
    </w:p>
    <w:p w14:paraId="60A5A7F7" w14:textId="77777777" w:rsidR="00D26EE3" w:rsidRPr="00E0055C" w:rsidRDefault="00D26EE3" w:rsidP="00D26EE3">
      <w:pPr>
        <w:tabs>
          <w:tab w:val="num" w:pos="6120"/>
        </w:tabs>
        <w:suppressAutoHyphens w:val="0"/>
        <w:spacing w:line="360" w:lineRule="auto"/>
        <w:ind w:left="709"/>
        <w:jc w:val="left"/>
        <w:rPr>
          <w:rFonts w:ascii="Arial" w:hAnsi="Arial" w:cs="Arial"/>
          <w:sz w:val="22"/>
          <w:szCs w:val="22"/>
          <w:lang w:eastAsia="pl-PL"/>
        </w:rPr>
      </w:pPr>
    </w:p>
    <w:p w14:paraId="54EDB9A4" w14:textId="77777777" w:rsidR="006014EE" w:rsidRPr="00D2736C" w:rsidRDefault="006014EE" w:rsidP="006014EE">
      <w:pPr>
        <w:pStyle w:val="Nagwek1"/>
      </w:pPr>
      <w:bookmarkStart w:id="31" w:name="_Toc67655029"/>
      <w:bookmarkStart w:id="32" w:name="_Toc83980414"/>
      <w:r w:rsidRPr="00D2736C">
        <w:t>Rozdział XIV – Wymagania dotyczące zabezpieczenia należytego wykonania umowy</w:t>
      </w:r>
      <w:bookmarkEnd w:id="31"/>
      <w:bookmarkEnd w:id="32"/>
    </w:p>
    <w:p w14:paraId="3EF7BBBE" w14:textId="77777777" w:rsidR="006014EE" w:rsidRPr="00D2736C" w:rsidRDefault="006014EE" w:rsidP="006014EE">
      <w:p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  <w:lang w:eastAsia="pl-PL"/>
        </w:rPr>
      </w:pPr>
    </w:p>
    <w:p w14:paraId="48C291A8" w14:textId="77777777" w:rsidR="00CB5BD8" w:rsidRPr="00D2736C" w:rsidRDefault="00F94988" w:rsidP="00CB5BD8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>Wybrany Wykonawca zobowiązany jest przed podpisaniem umowy wnieść zabezpieczenie należytego wykonania umowy w wysokości 5 % wynagrodzenia brutto należnego Wykonawcy na podstawie umowy zakupowej, w fo</w:t>
      </w:r>
      <w:r w:rsidR="00AA3A27" w:rsidRPr="00D2736C">
        <w:rPr>
          <w:rFonts w:ascii="Arial" w:hAnsi="Arial" w:cs="Arial"/>
          <w:sz w:val="22"/>
          <w:szCs w:val="22"/>
          <w:lang w:eastAsia="pl-PL"/>
        </w:rPr>
        <w:t xml:space="preserve">rmie przewidzianej w § 35 ust. </w:t>
      </w:r>
      <w:r w:rsidR="00D4723F" w:rsidRPr="00D2736C">
        <w:rPr>
          <w:rFonts w:ascii="Arial" w:hAnsi="Arial" w:cs="Arial"/>
          <w:sz w:val="22"/>
          <w:szCs w:val="22"/>
          <w:lang w:eastAsia="pl-PL"/>
        </w:rPr>
        <w:t>4-</w:t>
      </w:r>
      <w:r w:rsidR="00AA3A27" w:rsidRPr="00D2736C">
        <w:rPr>
          <w:rFonts w:ascii="Arial" w:hAnsi="Arial" w:cs="Arial"/>
          <w:sz w:val="22"/>
          <w:szCs w:val="22"/>
          <w:lang w:eastAsia="pl-PL"/>
        </w:rPr>
        <w:t>6</w:t>
      </w:r>
      <w:r w:rsidRPr="00D2736C">
        <w:rPr>
          <w:rFonts w:ascii="Arial" w:hAnsi="Arial" w:cs="Arial"/>
          <w:sz w:val="22"/>
          <w:szCs w:val="22"/>
          <w:lang w:eastAsia="pl-PL"/>
        </w:rPr>
        <w:t xml:space="preserve"> Regulaminu. </w:t>
      </w:r>
    </w:p>
    <w:p w14:paraId="69F8653D" w14:textId="25BADFAF" w:rsidR="00CB5BD8" w:rsidRPr="00D2736C" w:rsidRDefault="00CB5BD8" w:rsidP="00CB5BD8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lastRenderedPageBreak/>
        <w:t xml:space="preserve">W przypadku wnoszenia przez Wykonawcę zabezpieczenia należytego wykonania umowy w formie gwarancji, gwarancja ma być, co najmniej gwarancją bezwarunkową, nieodwołalną, płatną na pierwsze żądanie Zamawiającego, dokonane w formie pisemnej lub oświadczenia woli złożonego w postaci elektronicznej opatrzonego kwalifikowanym podpisem elektronicznym, do której zastosowanie będzie miało prawo polskie. W treści gwarancji nie mogą być wymienione jakiekolwiek warunki i dokumenty uzasadniające roszczenie. Treść gwarancji powinna być zasadniczo zgodna ze wzorem stanowiącym </w:t>
      </w:r>
      <w:r w:rsidRPr="00D2736C">
        <w:rPr>
          <w:rFonts w:ascii="Arial" w:hAnsi="Arial" w:cs="Arial"/>
          <w:b/>
          <w:sz w:val="22"/>
          <w:szCs w:val="22"/>
          <w:lang w:eastAsia="pl-PL"/>
        </w:rPr>
        <w:t>Załącznik nr</w:t>
      </w:r>
      <w:r w:rsidR="0027124C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CE0A72">
        <w:rPr>
          <w:rFonts w:ascii="Arial" w:hAnsi="Arial" w:cs="Arial"/>
          <w:b/>
          <w:sz w:val="22"/>
          <w:szCs w:val="22"/>
          <w:lang w:eastAsia="pl-PL"/>
        </w:rPr>
        <w:t>5</w:t>
      </w:r>
      <w:r w:rsidRPr="00D2736C">
        <w:rPr>
          <w:rFonts w:ascii="Arial" w:hAnsi="Arial" w:cs="Arial"/>
          <w:sz w:val="22"/>
          <w:szCs w:val="22"/>
          <w:lang w:eastAsia="pl-PL"/>
        </w:rPr>
        <w:t xml:space="preserve"> do SWZ. Przed złożeniem gwarancji Wykonawca uzyska od Zamawiającego akceptację jej treści.</w:t>
      </w:r>
    </w:p>
    <w:p w14:paraId="60C741BB" w14:textId="77777777" w:rsidR="00F94988" w:rsidRPr="00D2736C" w:rsidRDefault="00F94988" w:rsidP="006B2FFD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 xml:space="preserve">Gwarancja wystawiona przez bank lub zakład ubezpieczeń nienadzorowanych przez Komisję Nadzoru Finansowego („KNF”) albo wystawiona przez zagraniczną instytucję kredytową lub ubezpieczeniową nienotyfikowaną w KNF wymaga uzyskania </w:t>
      </w:r>
      <w:proofErr w:type="spellStart"/>
      <w:r w:rsidRPr="00D2736C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D2736C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proofErr w:type="spellStart"/>
      <w:r w:rsidRPr="00D2736C">
        <w:rPr>
          <w:rFonts w:ascii="Arial" w:hAnsi="Arial" w:cs="Arial"/>
          <w:sz w:val="22"/>
          <w:szCs w:val="22"/>
          <w:lang w:eastAsia="pl-PL"/>
        </w:rPr>
        <w:t>pl</w:t>
      </w:r>
      <w:proofErr w:type="spellEnd"/>
      <w:r w:rsidRPr="00D2736C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D2736C">
        <w:rPr>
          <w:rFonts w:ascii="Arial" w:hAnsi="Arial" w:cs="Arial"/>
          <w:sz w:val="22"/>
          <w:szCs w:val="22"/>
          <w:u w:val="single"/>
          <w:lang w:eastAsia="pl-PL"/>
        </w:rPr>
        <w:t>https://www.knf.gov.pl).</w:t>
      </w:r>
      <w:r w:rsidRPr="00D2736C">
        <w:rPr>
          <w:rFonts w:ascii="Arial" w:hAnsi="Arial" w:cs="Arial"/>
          <w:sz w:val="22"/>
          <w:szCs w:val="22"/>
          <w:lang w:eastAsia="pl-PL"/>
        </w:rPr>
        <w:t xml:space="preserve"> Gwarancja nie może być wystawiona przez banki lub zakłady ubezpieczeń objęte postępowaniem naprawczym, restrukturyzacyjnym, upadłościowym lub likwidacyjnym.</w:t>
      </w:r>
    </w:p>
    <w:p w14:paraId="57318ADC" w14:textId="72BF25C2" w:rsidR="00F94988" w:rsidRPr="00D2736C" w:rsidRDefault="00F94988" w:rsidP="00F94988">
      <w:pPr>
        <w:pStyle w:val="Akapitzlist"/>
        <w:numPr>
          <w:ilvl w:val="1"/>
          <w:numId w:val="7"/>
        </w:numPr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bCs/>
          <w:sz w:val="22"/>
          <w:szCs w:val="22"/>
          <w:lang w:eastAsia="pl-PL"/>
        </w:rPr>
        <w:t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umowy.</w:t>
      </w:r>
    </w:p>
    <w:p w14:paraId="22A8F14A" w14:textId="0848EC43" w:rsidR="00F94988" w:rsidRPr="00D2736C" w:rsidRDefault="00F94988" w:rsidP="006B2FFD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 xml:space="preserve">Gwarancje muszą zawierać (oprócz elementów właściwych dla każdej formy, określonych przepisami prawa) nazwę i adres Zamawiającego i oznaczenie (numer </w:t>
      </w:r>
      <w:r w:rsidR="004228EB" w:rsidRPr="00D2736C">
        <w:rPr>
          <w:rFonts w:ascii="Arial" w:hAnsi="Arial" w:cs="Arial"/>
          <w:sz w:val="22"/>
          <w:szCs w:val="22"/>
          <w:lang w:eastAsia="pl-PL"/>
        </w:rPr>
        <w:t xml:space="preserve">                 </w:t>
      </w:r>
      <w:r w:rsidRPr="00D2736C">
        <w:rPr>
          <w:rFonts w:ascii="Arial" w:hAnsi="Arial" w:cs="Arial"/>
          <w:sz w:val="22"/>
          <w:szCs w:val="22"/>
          <w:lang w:eastAsia="pl-PL"/>
        </w:rPr>
        <w:t>i nazwa) umowy.</w:t>
      </w:r>
    </w:p>
    <w:p w14:paraId="463D75C8" w14:textId="77777777" w:rsidR="00F94988" w:rsidRPr="00D2736C" w:rsidRDefault="00F94988" w:rsidP="006B2FFD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>Zabezpieczenie należytego wykonania umowy wnoszone w pieniądzu należy przelać na następujący rachunek Zamawiającego:</w:t>
      </w:r>
    </w:p>
    <w:p w14:paraId="3EDC4196" w14:textId="77777777" w:rsidR="00F94988" w:rsidRPr="00D2736C" w:rsidRDefault="00F94988" w:rsidP="00F94988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b/>
          <w:sz w:val="22"/>
          <w:szCs w:val="22"/>
          <w:lang w:eastAsia="pl-PL"/>
        </w:rPr>
      </w:pPr>
      <w:r w:rsidRPr="00D2736C">
        <w:rPr>
          <w:rFonts w:ascii="Arial" w:hAnsi="Arial" w:cs="Arial"/>
          <w:b/>
          <w:sz w:val="22"/>
          <w:szCs w:val="22"/>
          <w:lang w:eastAsia="pl-PL"/>
        </w:rPr>
        <w:t xml:space="preserve">PKO BP </w:t>
      </w:r>
      <w:r w:rsidRPr="00D2736C">
        <w:rPr>
          <w:rFonts w:ascii="Arial" w:hAnsi="Arial" w:cs="Arial"/>
          <w:b/>
          <w:bCs/>
          <w:sz w:val="22"/>
          <w:szCs w:val="22"/>
          <w:lang w:eastAsia="pl-PL"/>
        </w:rPr>
        <w:t>64 1020 1026 0000 1502 0287 4808</w:t>
      </w:r>
    </w:p>
    <w:p w14:paraId="22CCFFB8" w14:textId="77777777" w:rsidR="00F94988" w:rsidRPr="00D2736C" w:rsidRDefault="00F94988" w:rsidP="00F94988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b/>
          <w:sz w:val="22"/>
          <w:szCs w:val="22"/>
          <w:lang w:eastAsia="pl-PL"/>
        </w:rPr>
      </w:pPr>
      <w:r w:rsidRPr="00D2736C">
        <w:rPr>
          <w:rFonts w:ascii="Arial" w:hAnsi="Arial" w:cs="Arial"/>
          <w:b/>
          <w:sz w:val="22"/>
          <w:szCs w:val="22"/>
          <w:lang w:eastAsia="pl-PL"/>
        </w:rPr>
        <w:t xml:space="preserve">SWIFT: BPKOPLPW </w:t>
      </w:r>
    </w:p>
    <w:p w14:paraId="2D7B02B9" w14:textId="77777777" w:rsidR="00F94988" w:rsidRPr="00D2736C" w:rsidRDefault="00F94988" w:rsidP="00F94988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>Za termin wniesienia zabezpieczenia uznaje się termin zaksięgowania na rachunku Zamawiającego. Na przelewie należy podać następującą treść: „Zabezpieczenie należytego wykonania umowy (wpisać właściwy numer umowy)”.</w:t>
      </w:r>
    </w:p>
    <w:p w14:paraId="6324349E" w14:textId="77777777" w:rsidR="00F94988" w:rsidRPr="00D2736C" w:rsidRDefault="00F94988" w:rsidP="006B2FFD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lastRenderedPageBreak/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 za przelew pieniędzy na rachunek bankowy Wykonawcy.</w:t>
      </w:r>
    </w:p>
    <w:p w14:paraId="7F038130" w14:textId="77777777" w:rsidR="00F94988" w:rsidRPr="00D2736C" w:rsidRDefault="00F94988" w:rsidP="006B2FFD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>W przypadku oferty wspólnej dopuszcza się podział zabezpieczenia należytego wykonania umowy pomiędzy Wykonawców składających ofertę, przy czym suma jego wszystkich części nie może być niższa od wymienionej w ust. 1.</w:t>
      </w:r>
    </w:p>
    <w:p w14:paraId="44800EF1" w14:textId="77777777" w:rsidR="00F94988" w:rsidRPr="00D2736C" w:rsidRDefault="00F94988" w:rsidP="006B2FFD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>W przypadku wniesienia zabezpieczenia należytego wykonania umowy w każdej dopuszczalnej przez Zamawiającego formie innej niż pieniądz, Wykonawca jest zobowiązany do dostarczenia bezpośrednio do Zamawiającego (osobie wyznaczonej do kontaktów dla przedmiotowego Zamówienia) albo oryginału dokumentu zabezpieczenia należytego wykonania umowy w wysokości żądanej przez Zamawiającego, wraz                  z 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w rozumieniu ustawy z dnia 5 września 2016 r. o usługach zaufania oraz identyfikacji elektronicznej wraz z dokumentami potwierdzającymi uprawnienia osób do reprezentowania wystawcy zabezpieczenia (np. pełnomocnictwo, KRS).</w:t>
      </w:r>
    </w:p>
    <w:p w14:paraId="7FC9FACE" w14:textId="03917FBA" w:rsidR="00F94988" w:rsidRPr="00D2736C" w:rsidRDefault="00F94988" w:rsidP="006B2FFD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 xml:space="preserve">Zabezpieczenie należytego wykonania Umowy będzie obowiązywało w okresie o 30 dni dłuższym od dnia wykonania Zamówienia i uznania przez Zamawiającego za należycie wykonane, a zabezpieczenie należytego wykonania umowy w okresie gwarancji i rękojmi będzie obowiązywało w okresie o 15 dni dłuższym niż termin gwarancji lub rękojmi </w:t>
      </w:r>
      <w:r w:rsidR="00CE7FE3">
        <w:rPr>
          <w:rFonts w:ascii="Arial" w:hAnsi="Arial" w:cs="Arial"/>
          <w:sz w:val="22"/>
          <w:szCs w:val="22"/>
          <w:lang w:eastAsia="pl-PL"/>
        </w:rPr>
        <w:t xml:space="preserve">               </w:t>
      </w:r>
      <w:r w:rsidRPr="00D2736C">
        <w:rPr>
          <w:rFonts w:ascii="Arial" w:hAnsi="Arial" w:cs="Arial"/>
          <w:sz w:val="22"/>
          <w:szCs w:val="22"/>
          <w:lang w:eastAsia="pl-PL"/>
        </w:rPr>
        <w:t xml:space="preserve">w zależności od tego, który z tych terminów upłynie później. </w:t>
      </w:r>
    </w:p>
    <w:p w14:paraId="17FBDA06" w14:textId="77777777" w:rsidR="00A936B4" w:rsidRPr="00D2736C" w:rsidRDefault="00F94988" w:rsidP="006B2FFD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>Kwota pozostawiona na zabezpieczenie roszczeń z tytułu gwarancji i rękojmi za wady w wykonaniu zamówienia wynosi 30% wysokości zabezpieczenia.</w:t>
      </w:r>
    </w:p>
    <w:p w14:paraId="4087F761" w14:textId="5864396C" w:rsidR="006014EE" w:rsidRPr="00D2736C" w:rsidRDefault="00F94988" w:rsidP="006B2FFD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 xml:space="preserve">Zapisy dotyczące zwrotu zabezpieczenia należytego wykonania umowy i zabezpieczenia </w:t>
      </w:r>
      <w:proofErr w:type="spellStart"/>
      <w:r w:rsidRPr="00D2736C">
        <w:rPr>
          <w:rFonts w:ascii="Arial" w:hAnsi="Arial" w:cs="Arial"/>
          <w:sz w:val="22"/>
          <w:szCs w:val="22"/>
          <w:lang w:eastAsia="pl-PL"/>
        </w:rPr>
        <w:t>rozczeń</w:t>
      </w:r>
      <w:proofErr w:type="spellEnd"/>
      <w:r w:rsidRPr="00D2736C">
        <w:rPr>
          <w:rFonts w:ascii="Arial" w:hAnsi="Arial" w:cs="Arial"/>
          <w:sz w:val="22"/>
          <w:szCs w:val="22"/>
          <w:lang w:eastAsia="pl-PL"/>
        </w:rPr>
        <w:t xml:space="preserve"> z tytułu gwarancji i rękojmi, zostały zawarte w Warunkach Umowy.</w:t>
      </w:r>
    </w:p>
    <w:p w14:paraId="197F5802" w14:textId="77777777" w:rsidR="009A4A0F" w:rsidRPr="00D2736C" w:rsidRDefault="009A4A0F" w:rsidP="006014EE">
      <w:pPr>
        <w:tabs>
          <w:tab w:val="left" w:pos="284"/>
        </w:tabs>
        <w:autoSpaceDN w:val="0"/>
        <w:adjustRightInd w:val="0"/>
        <w:spacing w:line="276" w:lineRule="auto"/>
        <w:ind w:left="0"/>
        <w:contextualSpacing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571ED5F9" w14:textId="77777777" w:rsidR="006014EE" w:rsidRPr="00D2736C" w:rsidRDefault="006014EE" w:rsidP="006014EE">
      <w:pPr>
        <w:pStyle w:val="Nagwek1"/>
      </w:pPr>
      <w:bookmarkStart w:id="33" w:name="_Toc30070008"/>
      <w:bookmarkStart w:id="34" w:name="_Toc83980415"/>
      <w:r w:rsidRPr="00D2736C">
        <w:t>Rozdział XV – Pouczenie o środkach odwoławczych</w:t>
      </w:r>
      <w:bookmarkEnd w:id="33"/>
      <w:bookmarkEnd w:id="34"/>
    </w:p>
    <w:p w14:paraId="5503A8D1" w14:textId="77777777" w:rsidR="006014EE" w:rsidRPr="00D2736C" w:rsidRDefault="006014EE" w:rsidP="006014EE">
      <w:pPr>
        <w:pStyle w:val="Technical4"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sz w:val="22"/>
          <w:szCs w:val="22"/>
          <w:lang w:val="pl-PL"/>
        </w:rPr>
      </w:pPr>
    </w:p>
    <w:p w14:paraId="08704155" w14:textId="77777777" w:rsidR="006014EE" w:rsidRPr="00D2736C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W przypadku naruszenia przez Zamawiającego postanowień Regulaminu lub SWZ, mających lub mogących mieć wpływ na wynik postępowania zakupowego, Wykonawcy, jeżeli ma lub miał interes w uzyskaniu Zamówienia, przysługuje prawo do wniesienia skargi do Kierownika Zamawiającego</w:t>
      </w:r>
    </w:p>
    <w:p w14:paraId="55870077" w14:textId="77777777" w:rsidR="006014EE" w:rsidRPr="00D2736C" w:rsidRDefault="006014EE" w:rsidP="006014EE">
      <w:pPr>
        <w:numPr>
          <w:ilvl w:val="0"/>
          <w:numId w:val="6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lastRenderedPageBreak/>
        <w:t xml:space="preserve">Wniesienie skargi jest dopuszczalne na czynność ogłoszenia o Zamówieniu, zaproszenia do składania ofert, wyboru najkorzystniejszej oferty oraz odrzucenia oferty. </w:t>
      </w:r>
    </w:p>
    <w:p w14:paraId="3729C3FA" w14:textId="77777777" w:rsidR="006014EE" w:rsidRPr="00D2736C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Skarga winna wskazywać zaskarżoną czynność lub zaniechanie, zawierać zwięzłe zarzuty i okoliczności faktyczne uzasadniające wniesienie skargi oraz precyzować żądanie Wykonawcy.</w:t>
      </w:r>
    </w:p>
    <w:p w14:paraId="58501321" w14:textId="77777777" w:rsidR="006014EE" w:rsidRPr="00D2736C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O wniesieniu skargi oraz o jej treści Zamawiający zawiadamia Wykonawców uczestniczących w postępowaniu zakupowym.</w:t>
      </w:r>
    </w:p>
    <w:p w14:paraId="12FAB381" w14:textId="77777777" w:rsidR="006014EE" w:rsidRPr="00D2736C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Skargę można wnieść w ciągu 4 dni kalendarzowych od dnia zawiadomienia</w:t>
      </w:r>
      <w:r w:rsidRPr="00D2736C">
        <w:rPr>
          <w:rFonts w:ascii="Arial" w:hAnsi="Arial" w:cs="Arial"/>
          <w:sz w:val="22"/>
          <w:szCs w:val="22"/>
        </w:rPr>
        <w:br/>
        <w:t>o okolicznościach stanowiących podstawę jej wniesienia. Zamawiający odrzuca skargę wniesioną po terminie.</w:t>
      </w:r>
    </w:p>
    <w:p w14:paraId="36C51F86" w14:textId="77777777" w:rsidR="006014EE" w:rsidRPr="00D2736C" w:rsidRDefault="006014EE" w:rsidP="006014EE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43573258" w14:textId="77777777" w:rsidR="006014EE" w:rsidRPr="00D2736C" w:rsidRDefault="006014EE" w:rsidP="006014EE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Skarga jest ostatecznie rozstrzygnięta z dniem powzięcia decyzji przez Zamawiającego. </w:t>
      </w:r>
    </w:p>
    <w:p w14:paraId="03332B92" w14:textId="77777777" w:rsidR="006014EE" w:rsidRPr="00D2736C" w:rsidRDefault="006014EE" w:rsidP="006014EE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Kierownik Zamawiającego rozstrzyga skargę niezwłocznie, nie później niż w terminie 5 dni roboczych od dnia jej wniesienia. Brak rozstrzygnięcia skargi w tym terminie uznaje się za jej oddalenie. </w:t>
      </w:r>
    </w:p>
    <w:p w14:paraId="5D1B2C18" w14:textId="77777777" w:rsidR="006014EE" w:rsidRPr="00D2736C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Skargę uważa się za wniesioną z chwilą, gdy dotarła do Zamawiającego w ten sposób, że mógł zapoznać się z jej treścią.</w:t>
      </w:r>
    </w:p>
    <w:p w14:paraId="76778D6D" w14:textId="77777777" w:rsidR="006014EE" w:rsidRPr="00D2736C" w:rsidRDefault="006014EE" w:rsidP="006014EE">
      <w:pPr>
        <w:numPr>
          <w:ilvl w:val="0"/>
          <w:numId w:val="6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Kierownik Zamawiającego oddala skargę lub ją uwzględnia. </w:t>
      </w:r>
    </w:p>
    <w:p w14:paraId="63799757" w14:textId="77777777" w:rsidR="006014EE" w:rsidRPr="00D2736C" w:rsidRDefault="006014EE" w:rsidP="006014EE">
      <w:pPr>
        <w:numPr>
          <w:ilvl w:val="0"/>
          <w:numId w:val="6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W przypadku uwzględnienia skargi Zamawiający powtarza zaskarżone czynności lub unieważnia postępowanie zakupowe. </w:t>
      </w:r>
    </w:p>
    <w:p w14:paraId="438E964C" w14:textId="07AD3E16" w:rsidR="00F33AB5" w:rsidRPr="00D26EE3" w:rsidRDefault="006014EE" w:rsidP="00D26EE3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postępowaniu zakupowym. </w:t>
      </w:r>
    </w:p>
    <w:p w14:paraId="0102F947" w14:textId="77777777" w:rsidR="00F33AB5" w:rsidRPr="00D2736C" w:rsidRDefault="00F33AB5" w:rsidP="006014EE">
      <w:pPr>
        <w:tabs>
          <w:tab w:val="left" w:pos="993"/>
        </w:tabs>
        <w:spacing w:line="276" w:lineRule="auto"/>
        <w:ind w:left="284"/>
        <w:rPr>
          <w:rFonts w:ascii="Arial" w:hAnsi="Arial" w:cs="Arial"/>
          <w:sz w:val="22"/>
          <w:szCs w:val="22"/>
        </w:rPr>
      </w:pPr>
    </w:p>
    <w:p w14:paraId="74564E9B" w14:textId="77777777" w:rsidR="006014EE" w:rsidRPr="00D2736C" w:rsidRDefault="006014EE" w:rsidP="006014EE">
      <w:pPr>
        <w:pStyle w:val="Nagwek1"/>
      </w:pPr>
      <w:bookmarkStart w:id="35" w:name="_Toc30070009"/>
      <w:bookmarkStart w:id="36" w:name="_Toc83980416"/>
      <w:r w:rsidRPr="00D2736C">
        <w:t>Rozdział XVI – Zmiany w treści Specyfikacji Warunków Zamówienia</w:t>
      </w:r>
      <w:bookmarkEnd w:id="35"/>
      <w:bookmarkEnd w:id="36"/>
    </w:p>
    <w:p w14:paraId="2E129755" w14:textId="77777777" w:rsidR="006014EE" w:rsidRPr="00D2736C" w:rsidRDefault="006014EE" w:rsidP="006014EE">
      <w:pPr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1A4457A5" w14:textId="105CFF4A" w:rsidR="006014EE" w:rsidRPr="00D2736C" w:rsidRDefault="006014EE" w:rsidP="006014EE">
      <w:pPr>
        <w:pStyle w:val="Stopka"/>
        <w:spacing w:line="360" w:lineRule="auto"/>
        <w:ind w:left="17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Zamawiający może w każdym czasie, przed upływem terminu do składania ofert, zmodyfikować treść niniejszej Specyfikacji Warunków Zamówienia. Dokonaną</w:t>
      </w:r>
      <w:r w:rsidRPr="00D2736C">
        <w:rPr>
          <w:rFonts w:ascii="Arial" w:hAnsi="Arial" w:cs="Arial"/>
          <w:sz w:val="22"/>
          <w:szCs w:val="22"/>
        </w:rPr>
        <w:br/>
        <w:t>w ten sposób modyfikację Zamawiający niezwłocznie zamieszcza na Platformie Zakupowej.</w:t>
      </w:r>
    </w:p>
    <w:p w14:paraId="4F1E89C0" w14:textId="77777777" w:rsidR="00AB401C" w:rsidRPr="00D2736C" w:rsidRDefault="00AB401C" w:rsidP="006014EE">
      <w:pPr>
        <w:pStyle w:val="Stopka"/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0616BC65" w14:textId="77777777" w:rsidR="006014EE" w:rsidRPr="00D2736C" w:rsidRDefault="006014EE" w:rsidP="006014EE">
      <w:pPr>
        <w:pStyle w:val="Nagwek1"/>
      </w:pPr>
      <w:bookmarkStart w:id="37" w:name="_Toc30070010"/>
      <w:bookmarkStart w:id="38" w:name="_Toc83980417"/>
      <w:r w:rsidRPr="00D2736C">
        <w:t>Rozdział XVII – Zamknięcie i unieważnienie postępowania</w:t>
      </w:r>
      <w:bookmarkEnd w:id="37"/>
      <w:bookmarkEnd w:id="38"/>
    </w:p>
    <w:p w14:paraId="31462DA2" w14:textId="77777777" w:rsidR="006014EE" w:rsidRPr="00D2736C" w:rsidRDefault="006014EE" w:rsidP="006014EE">
      <w:pPr>
        <w:spacing w:line="276" w:lineRule="auto"/>
        <w:rPr>
          <w:rFonts w:ascii="Arial" w:hAnsi="Arial" w:cs="Arial"/>
          <w:sz w:val="22"/>
          <w:szCs w:val="22"/>
        </w:rPr>
      </w:pPr>
    </w:p>
    <w:p w14:paraId="6C516981" w14:textId="77777777" w:rsidR="006014EE" w:rsidRPr="00D2736C" w:rsidRDefault="006014EE" w:rsidP="006014EE">
      <w:pPr>
        <w:numPr>
          <w:ilvl w:val="0"/>
          <w:numId w:val="8"/>
        </w:numPr>
        <w:tabs>
          <w:tab w:val="clear" w:pos="720"/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>Zamawiający unieważnia postępowanie zakupowe, jeżeli:</w:t>
      </w:r>
    </w:p>
    <w:p w14:paraId="0A4968E9" w14:textId="77777777" w:rsidR="006014EE" w:rsidRPr="00D2736C" w:rsidRDefault="006014EE" w:rsidP="006014EE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3D4A6D9D" w14:textId="77777777" w:rsidR="006014EE" w:rsidRPr="00D2736C" w:rsidRDefault="006014EE" w:rsidP="006014EE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nie wpłynęła żadna oferta;</w:t>
      </w:r>
    </w:p>
    <w:p w14:paraId="6B5BF800" w14:textId="77777777" w:rsidR="006014EE" w:rsidRPr="00D2736C" w:rsidRDefault="006014EE" w:rsidP="006014EE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cena najkorzystniejszej oferty przekracza kwotę, jaką Zamawiający zamierza przeznaczyć na sfinansowanie Zamówienia, chyba, że Zamawiający może zwiększyć tę kwotę do ceny najkorzystniejszej oferty;</w:t>
      </w:r>
    </w:p>
    <w:p w14:paraId="4245FB48" w14:textId="77777777" w:rsidR="006014EE" w:rsidRPr="00D2736C" w:rsidRDefault="006014EE" w:rsidP="006014EE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lastRenderedPageBreak/>
        <w:t>dalsze prowadzenie postępowania zakupowego lub wykonanie Zamówienia nie leży w interesie Zamawiającego;</w:t>
      </w:r>
    </w:p>
    <w:p w14:paraId="11C5C68F" w14:textId="1A71030D" w:rsidR="006014EE" w:rsidRPr="00D2736C" w:rsidRDefault="00720EAF" w:rsidP="006014EE">
      <w:pPr>
        <w:numPr>
          <w:ilvl w:val="0"/>
          <w:numId w:val="9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P</w:t>
      </w:r>
      <w:r w:rsidR="006014EE" w:rsidRPr="00D2736C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 w:rsidRPr="00D2736C">
        <w:rPr>
          <w:rFonts w:ascii="Arial" w:hAnsi="Arial" w:cs="Arial"/>
          <w:sz w:val="22"/>
          <w:szCs w:val="22"/>
        </w:rPr>
        <w:t>udzielenie Zamówienia lub dokonanie wyboru oferty najkorzystniejszej, bez naruszania zasad określonych w Regulaminie, o ile naruszenia te mogą mieć wpływ na wynik Postępowania,</w:t>
      </w:r>
    </w:p>
    <w:p w14:paraId="7C8ED9D1" w14:textId="7BD0BFFA" w:rsidR="00720EAF" w:rsidRPr="00D2736C" w:rsidRDefault="00720EAF" w:rsidP="006014EE">
      <w:pPr>
        <w:numPr>
          <w:ilvl w:val="0"/>
          <w:numId w:val="9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W Postępowaniu złożono ofertę niepodlegającą odrzuceniu, a Wykonawca, który ją złożył uchyla się od zawarcia </w:t>
      </w:r>
      <w:r w:rsidR="006F652E" w:rsidRPr="00D2736C">
        <w:rPr>
          <w:rFonts w:ascii="Arial" w:hAnsi="Arial" w:cs="Arial"/>
          <w:sz w:val="22"/>
          <w:szCs w:val="22"/>
        </w:rPr>
        <w:t>u</w:t>
      </w:r>
      <w:r w:rsidRPr="00D2736C">
        <w:rPr>
          <w:rFonts w:ascii="Arial" w:hAnsi="Arial" w:cs="Arial"/>
          <w:sz w:val="22"/>
          <w:szCs w:val="22"/>
        </w:rPr>
        <w:t>mowy.</w:t>
      </w:r>
    </w:p>
    <w:p w14:paraId="6B5F27C6" w14:textId="66F971AD" w:rsidR="006014EE" w:rsidRPr="00D2736C" w:rsidRDefault="006014EE" w:rsidP="004F288C">
      <w:pPr>
        <w:pStyle w:val="Akapitzlist"/>
        <w:numPr>
          <w:ilvl w:val="0"/>
          <w:numId w:val="8"/>
        </w:numPr>
        <w:tabs>
          <w:tab w:val="center" w:pos="6336"/>
          <w:tab w:val="right" w:pos="10872"/>
        </w:tabs>
        <w:spacing w:line="360" w:lineRule="auto"/>
        <w:ind w:right="-6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Postępowanie może zostać zamknięte na każdym etapie jak również po wyborze oferty najkorzystniejszej a przed podpisaniem Umowy zakupowej.</w:t>
      </w:r>
    </w:p>
    <w:p w14:paraId="3C85D03D" w14:textId="0CEB0A81" w:rsidR="006014EE" w:rsidRPr="00D2736C" w:rsidRDefault="006014EE" w:rsidP="00E26D93">
      <w:pPr>
        <w:tabs>
          <w:tab w:val="center" w:pos="6336"/>
          <w:tab w:val="right" w:pos="10872"/>
        </w:tabs>
        <w:spacing w:line="276" w:lineRule="auto"/>
        <w:ind w:left="0" w:right="-6"/>
        <w:rPr>
          <w:rFonts w:ascii="Arial" w:hAnsi="Arial" w:cs="Arial"/>
          <w:sz w:val="22"/>
          <w:szCs w:val="22"/>
        </w:rPr>
      </w:pPr>
    </w:p>
    <w:p w14:paraId="749290FE" w14:textId="77777777" w:rsidR="006014EE" w:rsidRPr="00D2736C" w:rsidRDefault="006014EE" w:rsidP="006014EE">
      <w:pPr>
        <w:pStyle w:val="Nagwek1"/>
      </w:pPr>
      <w:bookmarkStart w:id="39" w:name="_Toc30070011"/>
      <w:bookmarkStart w:id="40" w:name="_Toc83980418"/>
      <w:r w:rsidRPr="00D2736C">
        <w:t>Rozdział XVIII – Klauzula informacyjna RODO</w:t>
      </w:r>
      <w:bookmarkEnd w:id="39"/>
      <w:bookmarkEnd w:id="40"/>
    </w:p>
    <w:p w14:paraId="35D16280" w14:textId="77777777" w:rsidR="006014EE" w:rsidRPr="00D2736C" w:rsidRDefault="006014EE" w:rsidP="006014EE">
      <w:pPr>
        <w:pStyle w:val="Stopka"/>
        <w:tabs>
          <w:tab w:val="clear" w:pos="5556"/>
          <w:tab w:val="clear" w:pos="10092"/>
        </w:tabs>
        <w:spacing w:line="276" w:lineRule="auto"/>
        <w:ind w:left="0"/>
        <w:rPr>
          <w:rFonts w:ascii="Arial" w:hAnsi="Arial" w:cs="Arial"/>
          <w:b/>
          <w:bCs/>
          <w:kern w:val="1"/>
          <w:sz w:val="22"/>
          <w:szCs w:val="22"/>
        </w:rPr>
      </w:pPr>
    </w:p>
    <w:p w14:paraId="3CBC96A7" w14:textId="77777777" w:rsidR="006014EE" w:rsidRPr="00D2736C" w:rsidRDefault="006014EE" w:rsidP="006B2FFD">
      <w:pPr>
        <w:pStyle w:val="Akapitzlist"/>
        <w:numPr>
          <w:ilvl w:val="3"/>
          <w:numId w:val="20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60" w:after="6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„RODO”, informuje Pana/Panią</w:t>
      </w:r>
      <w:r w:rsidRPr="00D2736C">
        <w:rPr>
          <w:rFonts w:ascii="Arial" w:hAnsi="Arial" w:cs="Arial"/>
          <w:sz w:val="22"/>
          <w:szCs w:val="22"/>
        </w:rPr>
        <w:footnoteReference w:id="2"/>
      </w:r>
      <w:r w:rsidRPr="00D2736C">
        <w:rPr>
          <w:rFonts w:ascii="Arial" w:hAnsi="Arial" w:cs="Arial"/>
          <w:sz w:val="22"/>
          <w:szCs w:val="22"/>
        </w:rPr>
        <w:t>, że:</w:t>
      </w:r>
    </w:p>
    <w:p w14:paraId="29EC4974" w14:textId="77777777" w:rsidR="006014EE" w:rsidRPr="00D2736C" w:rsidRDefault="006014EE" w:rsidP="006B2FFD">
      <w:pPr>
        <w:numPr>
          <w:ilvl w:val="0"/>
          <w:numId w:val="16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Administratorem Danych Osobowych jest PKP Polskie Linie Kolejowe Spółka Akcyjna, zwana dalej Zamawiającym, z siedzibą pod adresem: 03-734, Warszawa, ul. Targowa 74;</w:t>
      </w:r>
    </w:p>
    <w:p w14:paraId="68CAB73D" w14:textId="77777777" w:rsidR="006014EE" w:rsidRPr="00D2736C" w:rsidRDefault="006014EE" w:rsidP="006B2FFD">
      <w:pPr>
        <w:numPr>
          <w:ilvl w:val="0"/>
          <w:numId w:val="16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u Zamawiającego funkcjonuje adres e-mail: </w:t>
      </w:r>
      <w:hyperlink r:id="rId19" w:history="1">
        <w:r w:rsidRPr="00D2736C">
          <w:rPr>
            <w:rFonts w:ascii="Arial" w:hAnsi="Arial" w:cs="Arial"/>
            <w:sz w:val="22"/>
            <w:szCs w:val="22"/>
          </w:rPr>
          <w:t>iod.plk@plk-sa.pl</w:t>
        </w:r>
      </w:hyperlink>
      <w:r w:rsidRPr="00D2736C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Zamawiającego;</w:t>
      </w:r>
    </w:p>
    <w:p w14:paraId="43E47FAB" w14:textId="77777777" w:rsidR="006014EE" w:rsidRPr="00D2736C" w:rsidRDefault="006014EE" w:rsidP="006B2FFD">
      <w:pPr>
        <w:numPr>
          <w:ilvl w:val="0"/>
          <w:numId w:val="16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dane osobowe będą przetwarzane w celu:</w:t>
      </w:r>
    </w:p>
    <w:p w14:paraId="30029B2A" w14:textId="77777777" w:rsidR="006014EE" w:rsidRPr="00D2736C" w:rsidRDefault="006014EE" w:rsidP="006B2FFD">
      <w:pPr>
        <w:numPr>
          <w:ilvl w:val="0"/>
          <w:numId w:val="17"/>
        </w:numPr>
        <w:tabs>
          <w:tab w:val="left" w:pos="1276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6F075E24" w14:textId="77777777" w:rsidR="006014EE" w:rsidRPr="00D2736C" w:rsidRDefault="006014EE" w:rsidP="006B2FFD">
      <w:pPr>
        <w:numPr>
          <w:ilvl w:val="0"/>
          <w:numId w:val="17"/>
        </w:numPr>
        <w:tabs>
          <w:tab w:val="left" w:pos="1276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08B37AA6" w14:textId="77777777" w:rsidR="006014EE" w:rsidRPr="00D2736C" w:rsidRDefault="006014EE" w:rsidP="006B2FFD">
      <w:pPr>
        <w:numPr>
          <w:ilvl w:val="0"/>
          <w:numId w:val="17"/>
        </w:numPr>
        <w:tabs>
          <w:tab w:val="left" w:pos="1134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6874F79C" w14:textId="77777777" w:rsidR="006014EE" w:rsidRPr="00D2736C" w:rsidRDefault="006014EE" w:rsidP="006B2FFD">
      <w:pPr>
        <w:numPr>
          <w:ilvl w:val="0"/>
          <w:numId w:val="17"/>
        </w:numPr>
        <w:tabs>
          <w:tab w:val="left" w:pos="1134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6A4C1C8C" w14:textId="77777777" w:rsidR="006014EE" w:rsidRPr="00D2736C" w:rsidRDefault="006014EE" w:rsidP="00862170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w zakresie: dane zwykłe – imię, nazwisko, zajmowane stanowisko, miejsce pracy oraz posiadane kwalifikacje zawodowe wymagane do spełnienia warunków udziału </w:t>
      </w:r>
      <w:r w:rsidRPr="00D2736C">
        <w:rPr>
          <w:rFonts w:ascii="Arial" w:hAnsi="Arial" w:cs="Arial"/>
          <w:sz w:val="22"/>
          <w:szCs w:val="22"/>
        </w:rPr>
        <w:lastRenderedPageBreak/>
        <w:t>w postępowaniu/realizacji Umowy, a także w przypadku złożenia pełnomocnictwa, oświadczeń i innych dokumentów - dane osobowe w nim zawarte;</w:t>
      </w:r>
    </w:p>
    <w:p w14:paraId="04F010E3" w14:textId="77777777" w:rsidR="006014EE" w:rsidRPr="00D2736C" w:rsidRDefault="006014EE" w:rsidP="006B2FFD">
      <w:pPr>
        <w:numPr>
          <w:ilvl w:val="0"/>
          <w:numId w:val="16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podstawą prawną przetwarzania danych osobowych przez Zamawiającego jest art. 6 ust. 1 lit. c i f RODO, przy czym za prawnie uzasadniony interes Zamawiającego wskazuje się konieczność przeprowadzenia postępowania o udzielenie Zamówienia;</w:t>
      </w:r>
    </w:p>
    <w:p w14:paraId="08C488C5" w14:textId="77777777" w:rsidR="006014EE" w:rsidRPr="00D2736C" w:rsidRDefault="006014EE" w:rsidP="006B2FFD">
      <w:pPr>
        <w:numPr>
          <w:ilvl w:val="0"/>
          <w:numId w:val="16"/>
        </w:numPr>
        <w:tabs>
          <w:tab w:val="left" w:pos="709"/>
        </w:tabs>
        <w:suppressAutoHyphens w:val="0"/>
        <w:spacing w:after="160"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dane osobowe mogą być udostępniane innym odbiorcom na podstawie przepisów prawa, w szczególności podmiotom przetwarzającym na podstawie zawartych umów;</w:t>
      </w:r>
    </w:p>
    <w:p w14:paraId="76BF98CC" w14:textId="77777777" w:rsidR="006014EE" w:rsidRPr="00D2736C" w:rsidRDefault="006014EE" w:rsidP="006B2FFD">
      <w:pPr>
        <w:numPr>
          <w:ilvl w:val="0"/>
          <w:numId w:val="16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2F55C2E5" w14:textId="77777777" w:rsidR="006014EE" w:rsidRPr="00D2736C" w:rsidRDefault="006014EE" w:rsidP="006B2FFD">
      <w:pPr>
        <w:numPr>
          <w:ilvl w:val="1"/>
          <w:numId w:val="18"/>
        </w:numPr>
        <w:tabs>
          <w:tab w:val="left" w:pos="6660"/>
        </w:tabs>
        <w:suppressAutoHyphens w:val="0"/>
        <w:spacing w:after="160"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08229D8B" w14:textId="77777777" w:rsidR="006014EE" w:rsidRPr="00D2736C" w:rsidRDefault="006014EE" w:rsidP="006B2FFD">
      <w:pPr>
        <w:numPr>
          <w:ilvl w:val="1"/>
          <w:numId w:val="18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0255AB18" w14:textId="76EFB537" w:rsidR="006014EE" w:rsidRPr="00D2736C" w:rsidRDefault="006014EE" w:rsidP="006B2FFD">
      <w:pPr>
        <w:numPr>
          <w:ilvl w:val="1"/>
          <w:numId w:val="18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zachodzi przypadek, o którym mowa w art. 49 ust. 1 akapit drugi RODO,</w:t>
      </w:r>
      <w:r w:rsidR="00862170" w:rsidRPr="00D2736C">
        <w:rPr>
          <w:rFonts w:ascii="Arial" w:hAnsi="Arial" w:cs="Arial"/>
          <w:sz w:val="22"/>
          <w:szCs w:val="22"/>
        </w:rPr>
        <w:t xml:space="preserve"> </w:t>
      </w:r>
      <w:r w:rsidRPr="00D2736C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2) adresem e-mail;</w:t>
      </w:r>
    </w:p>
    <w:p w14:paraId="2B91607B" w14:textId="77777777" w:rsidR="006014EE" w:rsidRPr="00D2736C" w:rsidRDefault="006014EE" w:rsidP="00B6759B">
      <w:pPr>
        <w:numPr>
          <w:ilvl w:val="0"/>
          <w:numId w:val="16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Zamawiający będzie realizował cele wynikające z prawnie uzasadnionych interesów administratora danych, które są związane przedmiotowo z Umową lub obowiązkami wynikającymi z przepisów prawa powszechnie obowiązującego;</w:t>
      </w:r>
    </w:p>
    <w:p w14:paraId="032F2156" w14:textId="77777777" w:rsidR="006014EE" w:rsidRPr="00D2736C" w:rsidRDefault="006014EE" w:rsidP="00B6759B">
      <w:pPr>
        <w:numPr>
          <w:ilvl w:val="0"/>
          <w:numId w:val="16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421E91C5" w14:textId="77777777" w:rsidR="006014EE" w:rsidRPr="00D2736C" w:rsidRDefault="006014EE" w:rsidP="0084461F">
      <w:pPr>
        <w:numPr>
          <w:ilvl w:val="0"/>
          <w:numId w:val="16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29CB0EE2" w14:textId="77777777" w:rsidR="006014EE" w:rsidRPr="00D2736C" w:rsidRDefault="006014EE" w:rsidP="0084461F">
      <w:pPr>
        <w:numPr>
          <w:ilvl w:val="0"/>
          <w:numId w:val="16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lastRenderedPageBreak/>
        <w:t>ma Pani/Pan prawo do wniesienia skargi do organu nadzorczego, tzn. Prezesa Urzędu Ochrony Danych Osobowych;</w:t>
      </w:r>
    </w:p>
    <w:p w14:paraId="6E06B630" w14:textId="77777777" w:rsidR="006014EE" w:rsidRPr="00D2736C" w:rsidRDefault="006014EE" w:rsidP="0084461F">
      <w:pPr>
        <w:numPr>
          <w:ilvl w:val="0"/>
          <w:numId w:val="16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Zamawiający nie będzie przeprowadzać zautomatyzowanego podejmowania decyzji, w tym profilowania na podstawie podanych danych osobowych.</w:t>
      </w:r>
    </w:p>
    <w:p w14:paraId="12883139" w14:textId="702EBAA1" w:rsidR="006014EE" w:rsidRPr="00D2736C" w:rsidRDefault="006014EE" w:rsidP="006B2FFD">
      <w:pPr>
        <w:pStyle w:val="Akapitzlist"/>
        <w:numPr>
          <w:ilvl w:val="3"/>
          <w:numId w:val="20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</w:t>
      </w:r>
      <w:r w:rsidR="009103BB" w:rsidRPr="00D2736C">
        <w:rPr>
          <w:rFonts w:ascii="Arial" w:hAnsi="Arial" w:cs="Arial"/>
          <w:sz w:val="22"/>
          <w:szCs w:val="22"/>
        </w:rPr>
        <w:t xml:space="preserve"> Zamówienia</w:t>
      </w:r>
      <w:r w:rsidR="00020F6D" w:rsidRPr="00D2736C">
        <w:rPr>
          <w:rFonts w:ascii="Arial" w:hAnsi="Arial" w:cs="Arial"/>
          <w:sz w:val="22"/>
          <w:szCs w:val="22"/>
        </w:rPr>
        <w:t xml:space="preserve">, </w:t>
      </w:r>
      <w:r w:rsidRPr="00D2736C">
        <w:rPr>
          <w:rFonts w:ascii="Arial" w:hAnsi="Arial" w:cs="Arial"/>
          <w:sz w:val="22"/>
          <w:szCs w:val="22"/>
        </w:rPr>
        <w:t>a których dane osobowe zawarte są w składanej ofercie lub jakimkolwiek załączniku lub dokumencie składanym w postępowaniu o udzielenie Zamówienia, o:</w:t>
      </w:r>
    </w:p>
    <w:p w14:paraId="0DD50CD6" w14:textId="77777777" w:rsidR="006014EE" w:rsidRPr="00D2736C" w:rsidRDefault="006014EE" w:rsidP="006B2FFD">
      <w:pPr>
        <w:numPr>
          <w:ilvl w:val="0"/>
          <w:numId w:val="19"/>
        </w:numPr>
        <w:tabs>
          <w:tab w:val="left" w:pos="851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fakcie przekazania danych osobowych Zamawiającemu;</w:t>
      </w:r>
    </w:p>
    <w:p w14:paraId="415A18E7" w14:textId="77777777" w:rsidR="006014EE" w:rsidRPr="00D2736C" w:rsidRDefault="006014EE" w:rsidP="006B2FFD">
      <w:pPr>
        <w:numPr>
          <w:ilvl w:val="0"/>
          <w:numId w:val="19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5C4C6AED" w14:textId="03609B3A" w:rsidR="00F653F1" w:rsidRPr="00D2736C" w:rsidRDefault="006014EE" w:rsidP="006B2FFD">
      <w:pPr>
        <w:pStyle w:val="Akapitzlist"/>
        <w:numPr>
          <w:ilvl w:val="3"/>
          <w:numId w:val="20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Wykonawcę, jako źródło pochodzenia danych osobowych, którymi dysponował będzie Zamawiający.</w:t>
      </w:r>
    </w:p>
    <w:p w14:paraId="78C54B16" w14:textId="500E899A" w:rsidR="008414B4" w:rsidRDefault="008414B4" w:rsidP="00C304B1">
      <w:pPr>
        <w:pStyle w:val="Akapitzlist"/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284"/>
        <w:contextualSpacing/>
        <w:textAlignment w:val="baseline"/>
        <w:rPr>
          <w:rFonts w:ascii="Arial" w:hAnsi="Arial" w:cs="Arial"/>
          <w:sz w:val="22"/>
          <w:szCs w:val="22"/>
        </w:rPr>
      </w:pPr>
    </w:p>
    <w:p w14:paraId="19F4DB31" w14:textId="77777777" w:rsidR="006014EE" w:rsidRPr="00D2736C" w:rsidRDefault="006014EE" w:rsidP="006014EE">
      <w:pPr>
        <w:pStyle w:val="Nagwek1"/>
        <w:rPr>
          <w:sz w:val="22"/>
          <w:szCs w:val="22"/>
        </w:rPr>
      </w:pPr>
      <w:bookmarkStart w:id="41" w:name="_Toc30070012"/>
      <w:bookmarkStart w:id="42" w:name="_Toc83980419"/>
      <w:r w:rsidRPr="00D2736C">
        <w:t>ZAŁĄCZNIKI</w:t>
      </w:r>
      <w:bookmarkEnd w:id="41"/>
      <w:bookmarkEnd w:id="42"/>
    </w:p>
    <w:p w14:paraId="61899375" w14:textId="77777777" w:rsidR="006014EE" w:rsidRPr="00D2736C" w:rsidRDefault="006014EE" w:rsidP="006014EE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</w:p>
    <w:p w14:paraId="226C59B9" w14:textId="45D21F6C" w:rsidR="00094BE7" w:rsidRPr="00D2736C" w:rsidRDefault="00094BE7" w:rsidP="00094BE7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b/>
          <w:sz w:val="22"/>
          <w:szCs w:val="22"/>
        </w:rPr>
        <w:t>Załącznik nr 1</w:t>
      </w:r>
      <w:r w:rsidRPr="00D2736C">
        <w:rPr>
          <w:rFonts w:ascii="Arial" w:hAnsi="Arial" w:cs="Arial"/>
          <w:sz w:val="22"/>
          <w:szCs w:val="22"/>
        </w:rPr>
        <w:t xml:space="preserve"> – Oświadczeni</w:t>
      </w:r>
      <w:r w:rsidR="007914C0" w:rsidRPr="00D2736C">
        <w:rPr>
          <w:rFonts w:ascii="Arial" w:hAnsi="Arial" w:cs="Arial"/>
          <w:sz w:val="22"/>
          <w:szCs w:val="22"/>
        </w:rPr>
        <w:t>e</w:t>
      </w:r>
      <w:r w:rsidRPr="00D2736C">
        <w:rPr>
          <w:rFonts w:ascii="Arial" w:hAnsi="Arial" w:cs="Arial"/>
          <w:sz w:val="22"/>
          <w:szCs w:val="22"/>
        </w:rPr>
        <w:t xml:space="preserve"> o spełnianiu warunków udziału w postępowaniu zakupowym i braku podstaw do odrzucenia oferty</w:t>
      </w:r>
    </w:p>
    <w:p w14:paraId="6796465C" w14:textId="38FAF2D2" w:rsidR="00094BE7" w:rsidRPr="00D2736C" w:rsidRDefault="00094BE7" w:rsidP="00CD7488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b/>
          <w:sz w:val="22"/>
          <w:szCs w:val="22"/>
        </w:rPr>
        <w:t xml:space="preserve">Załącznik nr 2 </w:t>
      </w:r>
      <w:r w:rsidRPr="00D2736C">
        <w:rPr>
          <w:rFonts w:ascii="Arial" w:hAnsi="Arial" w:cs="Arial"/>
          <w:sz w:val="22"/>
          <w:szCs w:val="22"/>
        </w:rPr>
        <w:t>–</w:t>
      </w:r>
      <w:r w:rsidR="00CD7488" w:rsidRPr="00D2736C">
        <w:rPr>
          <w:rFonts w:ascii="Arial" w:hAnsi="Arial" w:cs="Arial"/>
          <w:sz w:val="22"/>
          <w:szCs w:val="22"/>
        </w:rPr>
        <w:t xml:space="preserve"> </w:t>
      </w:r>
      <w:r w:rsidRPr="00D2736C">
        <w:rPr>
          <w:rFonts w:ascii="Arial" w:hAnsi="Arial" w:cs="Arial"/>
          <w:sz w:val="22"/>
          <w:szCs w:val="22"/>
        </w:rPr>
        <w:t xml:space="preserve">Wzór </w:t>
      </w:r>
      <w:proofErr w:type="spellStart"/>
      <w:r w:rsidRPr="00D2736C">
        <w:rPr>
          <w:rFonts w:ascii="Arial" w:hAnsi="Arial" w:cs="Arial"/>
          <w:sz w:val="22"/>
          <w:szCs w:val="22"/>
        </w:rPr>
        <w:t>Oświadcznia</w:t>
      </w:r>
      <w:proofErr w:type="spellEnd"/>
      <w:r w:rsidRPr="00D2736C">
        <w:rPr>
          <w:rFonts w:ascii="Arial" w:hAnsi="Arial" w:cs="Arial"/>
          <w:sz w:val="22"/>
          <w:szCs w:val="22"/>
        </w:rPr>
        <w:t xml:space="preserve"> o akceptacji SWZ i zapisów umowy</w:t>
      </w:r>
    </w:p>
    <w:p w14:paraId="0E4234CA" w14:textId="0B3F4C4D" w:rsidR="0002079D" w:rsidRPr="00D2736C" w:rsidRDefault="002F3EF0" w:rsidP="002F3EF0">
      <w:pPr>
        <w:tabs>
          <w:tab w:val="left" w:pos="1701"/>
        </w:tabs>
        <w:spacing w:line="360" w:lineRule="auto"/>
        <w:ind w:left="1701" w:right="-6" w:hanging="1701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b/>
          <w:sz w:val="22"/>
          <w:szCs w:val="22"/>
        </w:rPr>
        <w:t xml:space="preserve">Załącznik nr 3 </w:t>
      </w:r>
      <w:r w:rsidRPr="00D2736C">
        <w:rPr>
          <w:rFonts w:ascii="Arial" w:hAnsi="Arial" w:cs="Arial"/>
          <w:sz w:val="22"/>
          <w:szCs w:val="22"/>
        </w:rPr>
        <w:t xml:space="preserve">– </w:t>
      </w:r>
      <w:r w:rsidR="004228EB" w:rsidRPr="00D2736C">
        <w:rPr>
          <w:rFonts w:ascii="Arial" w:hAnsi="Arial" w:cs="Arial"/>
          <w:sz w:val="22"/>
          <w:szCs w:val="22"/>
        </w:rPr>
        <w:t>Oświadczenie o niepodleganiu wykluczeniu na podstawie art. 7 ust. 1 ustawy z dnia 13 kwietnia 2022 r. o szczególnych rozwiązaniach w zakresie przeciwd</w:t>
      </w:r>
      <w:r w:rsidR="00D24696" w:rsidRPr="00D2736C">
        <w:rPr>
          <w:rFonts w:ascii="Arial" w:hAnsi="Arial" w:cs="Arial"/>
          <w:sz w:val="22"/>
          <w:szCs w:val="22"/>
        </w:rPr>
        <w:t>ziałania wspieraniu agresji na U</w:t>
      </w:r>
      <w:r w:rsidR="004228EB" w:rsidRPr="00D2736C">
        <w:rPr>
          <w:rFonts w:ascii="Arial" w:hAnsi="Arial" w:cs="Arial"/>
          <w:sz w:val="22"/>
          <w:szCs w:val="22"/>
        </w:rPr>
        <w:t>krainę oraz służących ochronie bezpieczeństwa narodowego</w:t>
      </w:r>
    </w:p>
    <w:p w14:paraId="0B1631A2" w14:textId="225EBCEF" w:rsidR="00094BE7" w:rsidRDefault="00094BE7" w:rsidP="00094BE7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b/>
          <w:sz w:val="22"/>
          <w:szCs w:val="22"/>
        </w:rPr>
        <w:t xml:space="preserve">Załącznik nr </w:t>
      </w:r>
      <w:r w:rsidR="0002079D" w:rsidRPr="00D2736C">
        <w:rPr>
          <w:rFonts w:ascii="Arial" w:hAnsi="Arial" w:cs="Arial"/>
          <w:b/>
          <w:sz w:val="22"/>
          <w:szCs w:val="22"/>
        </w:rPr>
        <w:t>4</w:t>
      </w:r>
      <w:r w:rsidRPr="00D2736C">
        <w:rPr>
          <w:rFonts w:ascii="Arial" w:hAnsi="Arial" w:cs="Arial"/>
          <w:b/>
          <w:sz w:val="22"/>
          <w:szCs w:val="22"/>
        </w:rPr>
        <w:t xml:space="preserve"> </w:t>
      </w:r>
      <w:r w:rsidRPr="00D2736C">
        <w:rPr>
          <w:rFonts w:ascii="Arial" w:hAnsi="Arial" w:cs="Arial"/>
          <w:sz w:val="22"/>
          <w:szCs w:val="22"/>
        </w:rPr>
        <w:t>– Wzór umowy</w:t>
      </w:r>
    </w:p>
    <w:p w14:paraId="02840CE9" w14:textId="77777777" w:rsidR="000F6255" w:rsidRPr="00D2736C" w:rsidRDefault="000F6255" w:rsidP="000F6255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5</w:t>
      </w:r>
      <w:r w:rsidRPr="00D2736C">
        <w:rPr>
          <w:rFonts w:ascii="Arial" w:hAnsi="Arial" w:cs="Arial"/>
          <w:sz w:val="22"/>
          <w:szCs w:val="22"/>
        </w:rPr>
        <w:t xml:space="preserve"> – Wzór gwarancji należytego wykonania Umowy</w:t>
      </w:r>
    </w:p>
    <w:p w14:paraId="1222159D" w14:textId="0EB5CD81" w:rsidR="005A6BAC" w:rsidRDefault="005A6BAC" w:rsidP="00094BE7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b/>
          <w:sz w:val="22"/>
          <w:szCs w:val="22"/>
        </w:rPr>
        <w:t xml:space="preserve">Załącznik nr </w:t>
      </w:r>
      <w:r w:rsidR="00F33AB5">
        <w:rPr>
          <w:rFonts w:ascii="Arial" w:hAnsi="Arial" w:cs="Arial"/>
          <w:b/>
          <w:sz w:val="22"/>
          <w:szCs w:val="22"/>
        </w:rPr>
        <w:t>6</w:t>
      </w:r>
      <w:r w:rsidRPr="00D2736C">
        <w:rPr>
          <w:rFonts w:ascii="Arial" w:hAnsi="Arial" w:cs="Arial"/>
          <w:b/>
          <w:sz w:val="22"/>
          <w:szCs w:val="22"/>
        </w:rPr>
        <w:t xml:space="preserve"> </w:t>
      </w:r>
      <w:r w:rsidRPr="00D2736C">
        <w:rPr>
          <w:rFonts w:ascii="Arial" w:hAnsi="Arial" w:cs="Arial"/>
          <w:sz w:val="22"/>
          <w:szCs w:val="22"/>
        </w:rPr>
        <w:t xml:space="preserve">– Wykaz </w:t>
      </w:r>
      <w:r w:rsidR="00D26EE3">
        <w:rPr>
          <w:rFonts w:ascii="Arial" w:hAnsi="Arial" w:cs="Arial"/>
          <w:sz w:val="22"/>
          <w:szCs w:val="22"/>
        </w:rPr>
        <w:t>R</w:t>
      </w:r>
      <w:r w:rsidR="00E01F7D">
        <w:rPr>
          <w:rFonts w:ascii="Arial" w:hAnsi="Arial" w:cs="Arial"/>
          <w:sz w:val="22"/>
          <w:szCs w:val="22"/>
        </w:rPr>
        <w:t>obót</w:t>
      </w:r>
    </w:p>
    <w:p w14:paraId="03E3367A" w14:textId="77777777" w:rsidR="00D01833" w:rsidRPr="00D2736C" w:rsidRDefault="00D01833" w:rsidP="00E05CA5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sz w:val="22"/>
          <w:szCs w:val="22"/>
        </w:rPr>
      </w:pPr>
    </w:p>
    <w:p w14:paraId="2B60CE06" w14:textId="1A5353C3" w:rsidR="0050504E" w:rsidRDefault="0050504E" w:rsidP="00C62DF6">
      <w:pPr>
        <w:ind w:left="0"/>
        <w:jc w:val="left"/>
        <w:rPr>
          <w:rFonts w:ascii="Arial" w:hAnsi="Arial" w:cs="Arial"/>
          <w:sz w:val="22"/>
          <w:szCs w:val="22"/>
        </w:rPr>
      </w:pPr>
    </w:p>
    <w:p w14:paraId="50CE7F01" w14:textId="6EF5DA39" w:rsidR="003B4661" w:rsidRPr="00D2736C" w:rsidRDefault="003B4661" w:rsidP="00C62DF6">
      <w:pPr>
        <w:ind w:left="0"/>
        <w:jc w:val="left"/>
        <w:rPr>
          <w:rFonts w:ascii="Arial" w:hAnsi="Arial" w:cs="Arial"/>
          <w:sz w:val="22"/>
          <w:szCs w:val="22"/>
        </w:rPr>
      </w:pPr>
    </w:p>
    <w:sectPr w:rsidR="003B4661" w:rsidRPr="00D2736C" w:rsidSect="00940E18">
      <w:headerReference w:type="default" r:id="rId20"/>
      <w:footerReference w:type="even" r:id="rId21"/>
      <w:footerReference w:type="default" r:id="rId22"/>
      <w:footerReference w:type="first" r:id="rId23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58A67" w14:textId="77777777" w:rsidR="008C24D1" w:rsidRDefault="008C24D1">
      <w:r>
        <w:separator/>
      </w:r>
    </w:p>
  </w:endnote>
  <w:endnote w:type="continuationSeparator" w:id="0">
    <w:p w14:paraId="06A45A8B" w14:textId="77777777" w:rsidR="008C24D1" w:rsidRDefault="008C24D1">
      <w:r>
        <w:continuationSeparator/>
      </w:r>
    </w:p>
  </w:endnote>
  <w:endnote w:type="continuationNotice" w:id="1">
    <w:p w14:paraId="2692F85A" w14:textId="77777777" w:rsidR="008C24D1" w:rsidRDefault="008C24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813A3" w14:textId="77777777" w:rsidR="00C649F6" w:rsidRDefault="00C649F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3635D8" w14:textId="77777777" w:rsidR="00C649F6" w:rsidRDefault="00C649F6">
    <w:pPr>
      <w:pStyle w:val="Stopka"/>
      <w:ind w:right="360"/>
    </w:pPr>
  </w:p>
  <w:p w14:paraId="3EBC934F" w14:textId="77777777" w:rsidR="00C649F6" w:rsidRDefault="00C649F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993501"/>
      <w:docPartObj>
        <w:docPartGallery w:val="Page Numbers (Bottom of Page)"/>
        <w:docPartUnique/>
      </w:docPartObj>
    </w:sdtPr>
    <w:sdtContent>
      <w:sdt>
        <w:sdtPr>
          <w:id w:val="-67886464"/>
          <w:docPartObj>
            <w:docPartGallery w:val="Page Numbers (Top of Page)"/>
            <w:docPartUnique/>
          </w:docPartObj>
        </w:sdtPr>
        <w:sdtContent>
          <w:p w14:paraId="750DA849" w14:textId="1DE46C9F" w:rsidR="00C649F6" w:rsidRDefault="00C649F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77896">
              <w:rPr>
                <w:b/>
                <w:bCs/>
                <w:noProof/>
              </w:rPr>
              <w:t>25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77896">
              <w:rPr>
                <w:b/>
                <w:bCs/>
                <w:noProof/>
              </w:rPr>
              <w:t>25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8A3BBA5" w14:textId="77777777" w:rsidR="00C649F6" w:rsidRDefault="00C649F6" w:rsidP="003E10F6">
    <w:pPr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093746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BBDE08A" w14:textId="1135E3E8" w:rsidR="00C649F6" w:rsidRDefault="00C649F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77896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77896">
              <w:rPr>
                <w:b/>
                <w:bCs/>
                <w:noProof/>
              </w:rPr>
              <w:t>25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84381D4" w14:textId="77777777" w:rsidR="00C649F6" w:rsidRDefault="00C649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9FEC0" w14:textId="77777777" w:rsidR="008C24D1" w:rsidRDefault="008C24D1">
      <w:r>
        <w:separator/>
      </w:r>
    </w:p>
  </w:footnote>
  <w:footnote w:type="continuationSeparator" w:id="0">
    <w:p w14:paraId="700BBD64" w14:textId="77777777" w:rsidR="008C24D1" w:rsidRDefault="008C24D1">
      <w:r>
        <w:continuationSeparator/>
      </w:r>
    </w:p>
  </w:footnote>
  <w:footnote w:type="continuationNotice" w:id="1">
    <w:p w14:paraId="3F6C0712" w14:textId="77777777" w:rsidR="008C24D1" w:rsidRDefault="008C24D1"/>
  </w:footnote>
  <w:footnote w:id="2">
    <w:p w14:paraId="0336894B" w14:textId="77777777" w:rsidR="00C649F6" w:rsidRPr="001F12FB" w:rsidRDefault="00C649F6" w:rsidP="006014EE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C6C8" w14:textId="1D82260B" w:rsidR="00C649F6" w:rsidRPr="00D600ED" w:rsidRDefault="00C649F6" w:rsidP="00D600ED">
    <w:pPr>
      <w:spacing w:line="276" w:lineRule="auto"/>
      <w:ind w:left="0"/>
      <w:jc w:val="left"/>
      <w:rPr>
        <w:rFonts w:ascii="Arial" w:hAnsi="Arial" w:cs="Arial"/>
        <w:bCs/>
        <w:sz w:val="16"/>
        <w:szCs w:val="16"/>
        <w:shd w:val="clear" w:color="auto" w:fill="FFFFFF"/>
      </w:rPr>
    </w:pPr>
    <w:r w:rsidRPr="00BF2233">
      <w:rPr>
        <w:rFonts w:ascii="Arial" w:hAnsi="Arial" w:cs="Arial"/>
        <w:sz w:val="16"/>
        <w:szCs w:val="16"/>
      </w:rPr>
      <w:t xml:space="preserve">Specyfikacja </w:t>
    </w:r>
    <w:r w:rsidRPr="00FA12B8">
      <w:rPr>
        <w:rFonts w:ascii="Arial" w:hAnsi="Arial" w:cs="Arial"/>
        <w:sz w:val="16"/>
        <w:szCs w:val="16"/>
      </w:rPr>
      <w:t xml:space="preserve">Warunków Zamówienia pn.: </w:t>
    </w:r>
    <w:r w:rsidRPr="000A5DE7">
      <w:rPr>
        <w:rFonts w:ascii="Arial" w:hAnsi="Arial" w:cs="Arial"/>
        <w:sz w:val="16"/>
        <w:szCs w:val="16"/>
      </w:rPr>
      <w:t>„</w:t>
    </w:r>
    <w:r w:rsidR="00D600ED" w:rsidRPr="00D600ED">
      <w:rPr>
        <w:rFonts w:ascii="Arial" w:hAnsi="Arial" w:cs="Arial"/>
        <w:color w:val="000000"/>
        <w:sz w:val="16"/>
        <w:szCs w:val="16"/>
        <w:shd w:val="clear" w:color="auto" w:fill="FFFFFF"/>
      </w:rPr>
      <w:t>Wykonanie na terenie PKP PLK S.A. Zakład Linii Kolejowych w Opolu punktowych robót utrzymania nawierzchni kolejowej w roku 2026 z podziałem na 3 zadania</w:t>
    </w:r>
    <w:r w:rsidRPr="00B371BF">
      <w:rPr>
        <w:rFonts w:ascii="Arial" w:hAnsi="Arial" w:cs="Arial"/>
        <w:sz w:val="16"/>
        <w:szCs w:val="16"/>
        <w:shd w:val="clear" w:color="auto" w:fill="FFFFFF"/>
      </w:rPr>
      <w:t>”,</w:t>
    </w:r>
    <w:r w:rsidRPr="00B371BF">
      <w:rPr>
        <w:rFonts w:ascii="Arial" w:hAnsi="Arial" w:cs="Arial"/>
        <w:sz w:val="16"/>
        <w:szCs w:val="16"/>
      </w:rPr>
      <w:t xml:space="preserve"> nr referencyjny: </w:t>
    </w:r>
    <w:r w:rsidR="00D600ED" w:rsidRPr="00D600ED">
      <w:rPr>
        <w:rStyle w:val="Pogrubienie"/>
        <w:rFonts w:ascii="Arial" w:hAnsi="Arial" w:cs="Arial"/>
        <w:b w:val="0"/>
        <w:sz w:val="16"/>
        <w:szCs w:val="16"/>
        <w:shd w:val="clear" w:color="auto" w:fill="FFFFFF"/>
      </w:rPr>
      <w:t>PZ.294.2127.2026</w:t>
    </w:r>
  </w:p>
  <w:p w14:paraId="3DDC6572" w14:textId="16858B80" w:rsidR="00C649F6" w:rsidRDefault="00C649F6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1C4571FD" wp14:editId="73E5FA61">
          <wp:extent cx="1555750" cy="400050"/>
          <wp:effectExtent l="0" t="0" r="6350" b="0"/>
          <wp:docPr id="5" name="Obraz 5" descr="C:\Users\PLK063675\AppData\Local\Microsoft\Windows\INetCache\Content.Word\logo_PL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57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50683866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77BCDACA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  <w:rPr>
        <w:b w:val="0"/>
        <w:i w:val="0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AE86B6A2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5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7" w15:restartNumberingAfterBreak="0">
    <w:nsid w:val="0000001D"/>
    <w:multiLevelType w:val="multilevel"/>
    <w:tmpl w:val="EA520512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rFonts w:ascii="Arial" w:eastAsia="Batang" w:hAnsi="Arial" w:cs="Arial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8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29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2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B626F"/>
    <w:multiLevelType w:val="multilevel"/>
    <w:tmpl w:val="788CF95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38" w15:restartNumberingAfterBreak="0">
    <w:nsid w:val="0F3476F0"/>
    <w:multiLevelType w:val="multilevel"/>
    <w:tmpl w:val="C85CF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14041CC5"/>
    <w:multiLevelType w:val="multilevel"/>
    <w:tmpl w:val="54300F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7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6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9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712" w:hanging="1800"/>
      </w:pPr>
      <w:rPr>
        <w:rFonts w:hint="default"/>
      </w:rPr>
    </w:lvl>
  </w:abstractNum>
  <w:abstractNum w:abstractNumId="41" w15:restartNumberingAfterBreak="0">
    <w:nsid w:val="153B2DB7"/>
    <w:multiLevelType w:val="hybridMultilevel"/>
    <w:tmpl w:val="9CF045F0"/>
    <w:lvl w:ilvl="0" w:tplc="6C046EB0">
      <w:start w:val="1"/>
      <w:numFmt w:val="decimal"/>
      <w:lvlText w:val="%1."/>
      <w:lvlJc w:val="left"/>
      <w:pPr>
        <w:ind w:left="71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4" w:hanging="360"/>
      </w:pPr>
    </w:lvl>
    <w:lvl w:ilvl="2" w:tplc="0415001B" w:tentative="1">
      <w:start w:val="1"/>
      <w:numFmt w:val="lowerRoman"/>
      <w:lvlText w:val="%3."/>
      <w:lvlJc w:val="right"/>
      <w:pPr>
        <w:ind w:left="2154" w:hanging="180"/>
      </w:pPr>
    </w:lvl>
    <w:lvl w:ilvl="3" w:tplc="0415000F" w:tentative="1">
      <w:start w:val="1"/>
      <w:numFmt w:val="decimal"/>
      <w:lvlText w:val="%4."/>
      <w:lvlJc w:val="left"/>
      <w:pPr>
        <w:ind w:left="2874" w:hanging="360"/>
      </w:pPr>
    </w:lvl>
    <w:lvl w:ilvl="4" w:tplc="04150019" w:tentative="1">
      <w:start w:val="1"/>
      <w:numFmt w:val="lowerLetter"/>
      <w:lvlText w:val="%5."/>
      <w:lvlJc w:val="left"/>
      <w:pPr>
        <w:ind w:left="3594" w:hanging="360"/>
      </w:pPr>
    </w:lvl>
    <w:lvl w:ilvl="5" w:tplc="0415001B" w:tentative="1">
      <w:start w:val="1"/>
      <w:numFmt w:val="lowerRoman"/>
      <w:lvlText w:val="%6."/>
      <w:lvlJc w:val="right"/>
      <w:pPr>
        <w:ind w:left="4314" w:hanging="180"/>
      </w:pPr>
    </w:lvl>
    <w:lvl w:ilvl="6" w:tplc="0415000F" w:tentative="1">
      <w:start w:val="1"/>
      <w:numFmt w:val="decimal"/>
      <w:lvlText w:val="%7."/>
      <w:lvlJc w:val="left"/>
      <w:pPr>
        <w:ind w:left="5034" w:hanging="360"/>
      </w:pPr>
    </w:lvl>
    <w:lvl w:ilvl="7" w:tplc="04150019" w:tentative="1">
      <w:start w:val="1"/>
      <w:numFmt w:val="lowerLetter"/>
      <w:lvlText w:val="%8."/>
      <w:lvlJc w:val="left"/>
      <w:pPr>
        <w:ind w:left="5754" w:hanging="360"/>
      </w:pPr>
    </w:lvl>
    <w:lvl w:ilvl="8" w:tplc="0415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42" w15:restartNumberingAfterBreak="0">
    <w:nsid w:val="15D11587"/>
    <w:multiLevelType w:val="hybridMultilevel"/>
    <w:tmpl w:val="626C226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7C92836"/>
    <w:multiLevelType w:val="hybridMultilevel"/>
    <w:tmpl w:val="D542FDB6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4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C2D2514"/>
    <w:multiLevelType w:val="hybridMultilevel"/>
    <w:tmpl w:val="945043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55A18E5"/>
    <w:multiLevelType w:val="hybridMultilevel"/>
    <w:tmpl w:val="92381378"/>
    <w:lvl w:ilvl="0" w:tplc="5582B8B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7883ED2"/>
    <w:multiLevelType w:val="hybridMultilevel"/>
    <w:tmpl w:val="52028A88"/>
    <w:lvl w:ilvl="0" w:tplc="EE74788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92E0F33"/>
    <w:multiLevelType w:val="multilevel"/>
    <w:tmpl w:val="2F483710"/>
    <w:name w:val="WW8Num232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9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0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1CA57EA"/>
    <w:multiLevelType w:val="hybridMultilevel"/>
    <w:tmpl w:val="84F89766"/>
    <w:lvl w:ilvl="0" w:tplc="AF0CDDAE">
      <w:start w:val="9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6965DF4"/>
    <w:multiLevelType w:val="hybridMultilevel"/>
    <w:tmpl w:val="F5DEFEFC"/>
    <w:lvl w:ilvl="0" w:tplc="6102E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7F20B15"/>
    <w:multiLevelType w:val="hybridMultilevel"/>
    <w:tmpl w:val="737E105A"/>
    <w:lvl w:ilvl="0" w:tplc="AFD4EDBC">
      <w:start w:val="1"/>
      <w:numFmt w:val="decimal"/>
      <w:lvlText w:val="%1."/>
      <w:lvlJc w:val="left"/>
      <w:pPr>
        <w:ind w:left="720" w:hanging="360"/>
      </w:pPr>
      <w:rPr>
        <w:rFonts w:ascii="Arial" w:eastAsia="Batang" w:hAnsi="Arial" w:cs="Arial"/>
        <w:b w:val="0"/>
        <w:i w:val="0"/>
        <w:i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7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63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DA5678B"/>
    <w:multiLevelType w:val="hybridMultilevel"/>
    <w:tmpl w:val="BAA49B2E"/>
    <w:lvl w:ilvl="0" w:tplc="D4F8BF4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67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8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69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2" w15:restartNumberingAfterBreak="0">
    <w:nsid w:val="63DE011F"/>
    <w:multiLevelType w:val="hybridMultilevel"/>
    <w:tmpl w:val="75F82B82"/>
    <w:lvl w:ilvl="0" w:tplc="C0785E70">
      <w:start w:val="1"/>
      <w:numFmt w:val="decimal"/>
      <w:lvlText w:val="%1)"/>
      <w:lvlJc w:val="left"/>
      <w:pPr>
        <w:ind w:left="157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11">
      <w:start w:val="1"/>
      <w:numFmt w:val="decimal"/>
      <w:lvlText w:val="%4)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3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5" w15:restartNumberingAfterBreak="0">
    <w:nsid w:val="68EF5F45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8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5A76A60"/>
    <w:multiLevelType w:val="hybridMultilevel"/>
    <w:tmpl w:val="562067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1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75A0B4F"/>
    <w:multiLevelType w:val="hybridMultilevel"/>
    <w:tmpl w:val="1CC63D68"/>
    <w:lvl w:ilvl="0" w:tplc="789442EE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50011">
      <w:start w:val="1"/>
      <w:numFmt w:val="decimal"/>
      <w:lvlText w:val="%2)"/>
      <w:lvlJc w:val="left"/>
      <w:pPr>
        <w:ind w:left="121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7C72791F"/>
    <w:multiLevelType w:val="hybridMultilevel"/>
    <w:tmpl w:val="E9AABE52"/>
    <w:name w:val="WW8Num3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4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637211">
    <w:abstractNumId w:val="7"/>
  </w:num>
  <w:num w:numId="2" w16cid:durableId="319776309">
    <w:abstractNumId w:val="20"/>
  </w:num>
  <w:num w:numId="3" w16cid:durableId="719939916">
    <w:abstractNumId w:val="21"/>
  </w:num>
  <w:num w:numId="4" w16cid:durableId="977956329">
    <w:abstractNumId w:val="26"/>
  </w:num>
  <w:num w:numId="5" w16cid:durableId="1515995783">
    <w:abstractNumId w:val="28"/>
  </w:num>
  <w:num w:numId="6" w16cid:durableId="544366963">
    <w:abstractNumId w:val="55"/>
  </w:num>
  <w:num w:numId="7" w16cid:durableId="1880624309">
    <w:abstractNumId w:val="40"/>
  </w:num>
  <w:num w:numId="8" w16cid:durableId="618336066">
    <w:abstractNumId w:val="70"/>
  </w:num>
  <w:num w:numId="9" w16cid:durableId="258375549">
    <w:abstractNumId w:val="59"/>
  </w:num>
  <w:num w:numId="10" w16cid:durableId="1575239613">
    <w:abstractNumId w:val="71"/>
  </w:num>
  <w:num w:numId="11" w16cid:durableId="492992330">
    <w:abstractNumId w:val="67"/>
  </w:num>
  <w:num w:numId="12" w16cid:durableId="1624581318">
    <w:abstractNumId w:val="54"/>
  </w:num>
  <w:num w:numId="13" w16cid:durableId="1162281849">
    <w:abstractNumId w:val="68"/>
  </w:num>
  <w:num w:numId="14" w16cid:durableId="1448232521">
    <w:abstractNumId w:val="38"/>
  </w:num>
  <w:num w:numId="15" w16cid:durableId="1540581889">
    <w:abstractNumId w:val="36"/>
  </w:num>
  <w:num w:numId="16" w16cid:durableId="113941648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03972593">
    <w:abstractNumId w:val="35"/>
  </w:num>
  <w:num w:numId="18" w16cid:durableId="1678847368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20670958">
    <w:abstractNumId w:val="32"/>
  </w:num>
  <w:num w:numId="20" w16cid:durableId="441925730">
    <w:abstractNumId w:val="31"/>
  </w:num>
  <w:num w:numId="21" w16cid:durableId="1122960183">
    <w:abstractNumId w:val="73"/>
  </w:num>
  <w:num w:numId="22" w16cid:durableId="637491408">
    <w:abstractNumId w:val="62"/>
  </w:num>
  <w:num w:numId="23" w16cid:durableId="1051535063">
    <w:abstractNumId w:val="37"/>
  </w:num>
  <w:num w:numId="24" w16cid:durableId="2063944297">
    <w:abstractNumId w:val="47"/>
  </w:num>
  <w:num w:numId="25" w16cid:durableId="1525049492">
    <w:abstractNumId w:val="60"/>
  </w:num>
  <w:num w:numId="26" w16cid:durableId="1382556180">
    <w:abstractNumId w:val="80"/>
  </w:num>
  <w:num w:numId="27" w16cid:durableId="781654240">
    <w:abstractNumId w:val="64"/>
  </w:num>
  <w:num w:numId="28" w16cid:durableId="103578648">
    <w:abstractNumId w:val="46"/>
  </w:num>
  <w:num w:numId="29" w16cid:durableId="982929409">
    <w:abstractNumId w:val="53"/>
  </w:num>
  <w:num w:numId="30" w16cid:durableId="103500790">
    <w:abstractNumId w:val="51"/>
  </w:num>
  <w:num w:numId="31" w16cid:durableId="1989893814">
    <w:abstractNumId w:val="75"/>
  </w:num>
  <w:num w:numId="32" w16cid:durableId="781459189">
    <w:abstractNumId w:val="79"/>
  </w:num>
  <w:num w:numId="33" w16cid:durableId="10109749">
    <w:abstractNumId w:val="42"/>
  </w:num>
  <w:num w:numId="34" w16cid:durableId="553007318">
    <w:abstractNumId w:val="82"/>
  </w:num>
  <w:num w:numId="35" w16cid:durableId="459500290">
    <w:abstractNumId w:val="43"/>
  </w:num>
  <w:num w:numId="36" w16cid:durableId="133647294">
    <w:abstractNumId w:val="72"/>
  </w:num>
  <w:num w:numId="37" w16cid:durableId="1876041452">
    <w:abstractNumId w:val="14"/>
  </w:num>
  <w:num w:numId="38" w16cid:durableId="88814555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3145094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45648048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33562657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06010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23155451">
    <w:abstractNumId w:val="5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65002466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44339360">
    <w:abstractNumId w:val="39"/>
  </w:num>
  <w:num w:numId="46" w16cid:durableId="299381687">
    <w:abstractNumId w:val="30"/>
  </w:num>
  <w:num w:numId="47" w16cid:durableId="596712954">
    <w:abstractNumId w:val="45"/>
  </w:num>
  <w:num w:numId="48" w16cid:durableId="303438619">
    <w:abstractNumId w:val="4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72"/>
    <w:rsid w:val="0000133C"/>
    <w:rsid w:val="00001462"/>
    <w:rsid w:val="00003B0B"/>
    <w:rsid w:val="000060B7"/>
    <w:rsid w:val="000065B9"/>
    <w:rsid w:val="00010609"/>
    <w:rsid w:val="000110AD"/>
    <w:rsid w:val="000113F5"/>
    <w:rsid w:val="00011F32"/>
    <w:rsid w:val="00012ABE"/>
    <w:rsid w:val="000137D1"/>
    <w:rsid w:val="000145B8"/>
    <w:rsid w:val="00015561"/>
    <w:rsid w:val="000157E7"/>
    <w:rsid w:val="00016257"/>
    <w:rsid w:val="00016F97"/>
    <w:rsid w:val="0001737C"/>
    <w:rsid w:val="0002079D"/>
    <w:rsid w:val="00020F6D"/>
    <w:rsid w:val="00022631"/>
    <w:rsid w:val="000248B3"/>
    <w:rsid w:val="0002645D"/>
    <w:rsid w:val="00026745"/>
    <w:rsid w:val="00026BDA"/>
    <w:rsid w:val="00030785"/>
    <w:rsid w:val="0003341A"/>
    <w:rsid w:val="0003458F"/>
    <w:rsid w:val="00036001"/>
    <w:rsid w:val="00036875"/>
    <w:rsid w:val="00036FE7"/>
    <w:rsid w:val="00037E5D"/>
    <w:rsid w:val="00041B01"/>
    <w:rsid w:val="00041D30"/>
    <w:rsid w:val="00043799"/>
    <w:rsid w:val="00046C05"/>
    <w:rsid w:val="00052DF9"/>
    <w:rsid w:val="00053543"/>
    <w:rsid w:val="000545F4"/>
    <w:rsid w:val="00055A82"/>
    <w:rsid w:val="00056C3E"/>
    <w:rsid w:val="00056F64"/>
    <w:rsid w:val="000572B0"/>
    <w:rsid w:val="0006145F"/>
    <w:rsid w:val="000643A0"/>
    <w:rsid w:val="0006470A"/>
    <w:rsid w:val="00064E75"/>
    <w:rsid w:val="0006507C"/>
    <w:rsid w:val="000650C0"/>
    <w:rsid w:val="0006516D"/>
    <w:rsid w:val="000651B4"/>
    <w:rsid w:val="00065B6D"/>
    <w:rsid w:val="0006673F"/>
    <w:rsid w:val="000667BC"/>
    <w:rsid w:val="00070DE7"/>
    <w:rsid w:val="0007175D"/>
    <w:rsid w:val="00072A7B"/>
    <w:rsid w:val="0007313C"/>
    <w:rsid w:val="0007412B"/>
    <w:rsid w:val="000743B0"/>
    <w:rsid w:val="00076D59"/>
    <w:rsid w:val="00077FED"/>
    <w:rsid w:val="00082B3F"/>
    <w:rsid w:val="00083180"/>
    <w:rsid w:val="00083EA7"/>
    <w:rsid w:val="000871BB"/>
    <w:rsid w:val="00091C71"/>
    <w:rsid w:val="000920E7"/>
    <w:rsid w:val="000936B1"/>
    <w:rsid w:val="00094851"/>
    <w:rsid w:val="00094B97"/>
    <w:rsid w:val="00094BE7"/>
    <w:rsid w:val="00096868"/>
    <w:rsid w:val="000974D3"/>
    <w:rsid w:val="00097C41"/>
    <w:rsid w:val="000A0D3B"/>
    <w:rsid w:val="000A15AC"/>
    <w:rsid w:val="000A4BF6"/>
    <w:rsid w:val="000A5A09"/>
    <w:rsid w:val="000A5DE7"/>
    <w:rsid w:val="000A7104"/>
    <w:rsid w:val="000A773A"/>
    <w:rsid w:val="000A7EFD"/>
    <w:rsid w:val="000B1730"/>
    <w:rsid w:val="000B332F"/>
    <w:rsid w:val="000B3B5D"/>
    <w:rsid w:val="000B41B0"/>
    <w:rsid w:val="000B4B54"/>
    <w:rsid w:val="000B4BC4"/>
    <w:rsid w:val="000B4E4A"/>
    <w:rsid w:val="000B640E"/>
    <w:rsid w:val="000B65E5"/>
    <w:rsid w:val="000B7623"/>
    <w:rsid w:val="000B794C"/>
    <w:rsid w:val="000B79AA"/>
    <w:rsid w:val="000C01D6"/>
    <w:rsid w:val="000C2966"/>
    <w:rsid w:val="000C3810"/>
    <w:rsid w:val="000C4530"/>
    <w:rsid w:val="000C75A5"/>
    <w:rsid w:val="000D0EB4"/>
    <w:rsid w:val="000D20AC"/>
    <w:rsid w:val="000D24A3"/>
    <w:rsid w:val="000D5641"/>
    <w:rsid w:val="000D7760"/>
    <w:rsid w:val="000D7D9D"/>
    <w:rsid w:val="000E06DD"/>
    <w:rsid w:val="000E24AA"/>
    <w:rsid w:val="000E24DD"/>
    <w:rsid w:val="000E3B8B"/>
    <w:rsid w:val="000E4CFB"/>
    <w:rsid w:val="000E6B8C"/>
    <w:rsid w:val="000F16ED"/>
    <w:rsid w:val="000F196D"/>
    <w:rsid w:val="000F1B36"/>
    <w:rsid w:val="000F288D"/>
    <w:rsid w:val="000F317B"/>
    <w:rsid w:val="000F36F3"/>
    <w:rsid w:val="000F3F7D"/>
    <w:rsid w:val="000F40A9"/>
    <w:rsid w:val="000F410E"/>
    <w:rsid w:val="000F48F9"/>
    <w:rsid w:val="000F5F31"/>
    <w:rsid w:val="000F6255"/>
    <w:rsid w:val="000F6806"/>
    <w:rsid w:val="000F6F55"/>
    <w:rsid w:val="000F7377"/>
    <w:rsid w:val="00102BA4"/>
    <w:rsid w:val="00103484"/>
    <w:rsid w:val="00105C69"/>
    <w:rsid w:val="00105C89"/>
    <w:rsid w:val="00107879"/>
    <w:rsid w:val="0011093B"/>
    <w:rsid w:val="001111B1"/>
    <w:rsid w:val="0011165F"/>
    <w:rsid w:val="001118DC"/>
    <w:rsid w:val="00111961"/>
    <w:rsid w:val="001129CB"/>
    <w:rsid w:val="00113D05"/>
    <w:rsid w:val="001146D6"/>
    <w:rsid w:val="00114A0E"/>
    <w:rsid w:val="00114F26"/>
    <w:rsid w:val="00115AAC"/>
    <w:rsid w:val="0011636F"/>
    <w:rsid w:val="001169A1"/>
    <w:rsid w:val="0011751F"/>
    <w:rsid w:val="001178B3"/>
    <w:rsid w:val="00117D64"/>
    <w:rsid w:val="00121896"/>
    <w:rsid w:val="00124169"/>
    <w:rsid w:val="00124BC3"/>
    <w:rsid w:val="00125658"/>
    <w:rsid w:val="0012610E"/>
    <w:rsid w:val="0012640E"/>
    <w:rsid w:val="0012697D"/>
    <w:rsid w:val="001279C7"/>
    <w:rsid w:val="00127D25"/>
    <w:rsid w:val="00127EF9"/>
    <w:rsid w:val="001317A4"/>
    <w:rsid w:val="00136D31"/>
    <w:rsid w:val="00136F19"/>
    <w:rsid w:val="00137C8F"/>
    <w:rsid w:val="00140033"/>
    <w:rsid w:val="00140A66"/>
    <w:rsid w:val="00140B12"/>
    <w:rsid w:val="00140C4C"/>
    <w:rsid w:val="00143CF9"/>
    <w:rsid w:val="00147EE1"/>
    <w:rsid w:val="00151D3C"/>
    <w:rsid w:val="001520FD"/>
    <w:rsid w:val="00152620"/>
    <w:rsid w:val="001536DB"/>
    <w:rsid w:val="00154264"/>
    <w:rsid w:val="0015478A"/>
    <w:rsid w:val="00155758"/>
    <w:rsid w:val="0015643A"/>
    <w:rsid w:val="00156CA4"/>
    <w:rsid w:val="001604BF"/>
    <w:rsid w:val="00161311"/>
    <w:rsid w:val="001620A0"/>
    <w:rsid w:val="00162362"/>
    <w:rsid w:val="00162644"/>
    <w:rsid w:val="001665EB"/>
    <w:rsid w:val="001665F5"/>
    <w:rsid w:val="00166A1D"/>
    <w:rsid w:val="0016783A"/>
    <w:rsid w:val="0017006C"/>
    <w:rsid w:val="00170D8D"/>
    <w:rsid w:val="001716AD"/>
    <w:rsid w:val="0017265E"/>
    <w:rsid w:val="001727FA"/>
    <w:rsid w:val="00172D96"/>
    <w:rsid w:val="001735F3"/>
    <w:rsid w:val="00175498"/>
    <w:rsid w:val="0017785E"/>
    <w:rsid w:val="001805BF"/>
    <w:rsid w:val="001808E0"/>
    <w:rsid w:val="00180973"/>
    <w:rsid w:val="0018184E"/>
    <w:rsid w:val="001818F0"/>
    <w:rsid w:val="001819DD"/>
    <w:rsid w:val="00183280"/>
    <w:rsid w:val="001833A9"/>
    <w:rsid w:val="00184FD3"/>
    <w:rsid w:val="00186550"/>
    <w:rsid w:val="00187D29"/>
    <w:rsid w:val="00192C74"/>
    <w:rsid w:val="00193437"/>
    <w:rsid w:val="00195B1D"/>
    <w:rsid w:val="00196FD4"/>
    <w:rsid w:val="00197D2A"/>
    <w:rsid w:val="001A0123"/>
    <w:rsid w:val="001A0397"/>
    <w:rsid w:val="001A0DB3"/>
    <w:rsid w:val="001A0E2A"/>
    <w:rsid w:val="001A1D1C"/>
    <w:rsid w:val="001A2049"/>
    <w:rsid w:val="001A3826"/>
    <w:rsid w:val="001A4543"/>
    <w:rsid w:val="001A4AF5"/>
    <w:rsid w:val="001A5308"/>
    <w:rsid w:val="001B01DE"/>
    <w:rsid w:val="001B06C1"/>
    <w:rsid w:val="001B07C9"/>
    <w:rsid w:val="001B1FF6"/>
    <w:rsid w:val="001B4882"/>
    <w:rsid w:val="001B6184"/>
    <w:rsid w:val="001B71EA"/>
    <w:rsid w:val="001C0097"/>
    <w:rsid w:val="001C1FD5"/>
    <w:rsid w:val="001C3021"/>
    <w:rsid w:val="001C35CE"/>
    <w:rsid w:val="001C37A0"/>
    <w:rsid w:val="001C5426"/>
    <w:rsid w:val="001C57E0"/>
    <w:rsid w:val="001C76EB"/>
    <w:rsid w:val="001D0D1A"/>
    <w:rsid w:val="001D1CD2"/>
    <w:rsid w:val="001D2AFC"/>
    <w:rsid w:val="001D388A"/>
    <w:rsid w:val="001D57F3"/>
    <w:rsid w:val="001D5B9B"/>
    <w:rsid w:val="001D6E36"/>
    <w:rsid w:val="001E1F96"/>
    <w:rsid w:val="001E25C2"/>
    <w:rsid w:val="001E352E"/>
    <w:rsid w:val="001E3BBD"/>
    <w:rsid w:val="001E459B"/>
    <w:rsid w:val="001E49BC"/>
    <w:rsid w:val="001E4B7C"/>
    <w:rsid w:val="001E56EC"/>
    <w:rsid w:val="001E62DA"/>
    <w:rsid w:val="001E77FF"/>
    <w:rsid w:val="001F20C4"/>
    <w:rsid w:val="001F2D8A"/>
    <w:rsid w:val="001F400E"/>
    <w:rsid w:val="001F5235"/>
    <w:rsid w:val="001F7DE7"/>
    <w:rsid w:val="00200EA7"/>
    <w:rsid w:val="002026E6"/>
    <w:rsid w:val="00203005"/>
    <w:rsid w:val="00204ACF"/>
    <w:rsid w:val="002054FC"/>
    <w:rsid w:val="00210710"/>
    <w:rsid w:val="00210F1C"/>
    <w:rsid w:val="00212A30"/>
    <w:rsid w:val="00214E7B"/>
    <w:rsid w:val="0021592A"/>
    <w:rsid w:val="0021652E"/>
    <w:rsid w:val="002168BF"/>
    <w:rsid w:val="00216A13"/>
    <w:rsid w:val="002174A3"/>
    <w:rsid w:val="00217C4A"/>
    <w:rsid w:val="0022093C"/>
    <w:rsid w:val="00222E97"/>
    <w:rsid w:val="00223999"/>
    <w:rsid w:val="002244AE"/>
    <w:rsid w:val="00225113"/>
    <w:rsid w:val="00225CC2"/>
    <w:rsid w:val="00225D02"/>
    <w:rsid w:val="002263B3"/>
    <w:rsid w:val="0022777A"/>
    <w:rsid w:val="00231CC1"/>
    <w:rsid w:val="00232F40"/>
    <w:rsid w:val="0023303B"/>
    <w:rsid w:val="00233B61"/>
    <w:rsid w:val="00235F49"/>
    <w:rsid w:val="002368E8"/>
    <w:rsid w:val="0023698A"/>
    <w:rsid w:val="0023725F"/>
    <w:rsid w:val="00237BA6"/>
    <w:rsid w:val="00241558"/>
    <w:rsid w:val="00242158"/>
    <w:rsid w:val="0024311B"/>
    <w:rsid w:val="002431DA"/>
    <w:rsid w:val="00243840"/>
    <w:rsid w:val="00245488"/>
    <w:rsid w:val="002475A8"/>
    <w:rsid w:val="00247812"/>
    <w:rsid w:val="00250C63"/>
    <w:rsid w:val="00251C23"/>
    <w:rsid w:val="00252582"/>
    <w:rsid w:val="00252F51"/>
    <w:rsid w:val="002537A7"/>
    <w:rsid w:val="00253B79"/>
    <w:rsid w:val="00254920"/>
    <w:rsid w:val="00254AC5"/>
    <w:rsid w:val="00255D45"/>
    <w:rsid w:val="00256880"/>
    <w:rsid w:val="002570F3"/>
    <w:rsid w:val="00257583"/>
    <w:rsid w:val="0026117E"/>
    <w:rsid w:val="00261E4B"/>
    <w:rsid w:val="0026262F"/>
    <w:rsid w:val="002642EF"/>
    <w:rsid w:val="00264B2D"/>
    <w:rsid w:val="002663D2"/>
    <w:rsid w:val="0027037E"/>
    <w:rsid w:val="0027086F"/>
    <w:rsid w:val="00271244"/>
    <w:rsid w:val="0027124C"/>
    <w:rsid w:val="00271D26"/>
    <w:rsid w:val="002727BB"/>
    <w:rsid w:val="002772EF"/>
    <w:rsid w:val="002821FA"/>
    <w:rsid w:val="0028312A"/>
    <w:rsid w:val="002845B5"/>
    <w:rsid w:val="00285C5C"/>
    <w:rsid w:val="00290D21"/>
    <w:rsid w:val="002911B3"/>
    <w:rsid w:val="002933A7"/>
    <w:rsid w:val="00294DAC"/>
    <w:rsid w:val="00295228"/>
    <w:rsid w:val="00295736"/>
    <w:rsid w:val="00295AB6"/>
    <w:rsid w:val="00296960"/>
    <w:rsid w:val="002A0536"/>
    <w:rsid w:val="002A388F"/>
    <w:rsid w:val="002A3C7E"/>
    <w:rsid w:val="002A6C83"/>
    <w:rsid w:val="002A7432"/>
    <w:rsid w:val="002A778E"/>
    <w:rsid w:val="002B2C13"/>
    <w:rsid w:val="002B2EA8"/>
    <w:rsid w:val="002B31A7"/>
    <w:rsid w:val="002B3EAE"/>
    <w:rsid w:val="002B4D1D"/>
    <w:rsid w:val="002B4E7A"/>
    <w:rsid w:val="002B7722"/>
    <w:rsid w:val="002C1DCD"/>
    <w:rsid w:val="002C2236"/>
    <w:rsid w:val="002C361A"/>
    <w:rsid w:val="002C3B99"/>
    <w:rsid w:val="002C5CF6"/>
    <w:rsid w:val="002C61EA"/>
    <w:rsid w:val="002D1188"/>
    <w:rsid w:val="002D2A73"/>
    <w:rsid w:val="002D34EF"/>
    <w:rsid w:val="002D5009"/>
    <w:rsid w:val="002D7F12"/>
    <w:rsid w:val="002E3908"/>
    <w:rsid w:val="002E530F"/>
    <w:rsid w:val="002E7D0E"/>
    <w:rsid w:val="002E7DB9"/>
    <w:rsid w:val="002F05E9"/>
    <w:rsid w:val="002F0D74"/>
    <w:rsid w:val="002F3EF0"/>
    <w:rsid w:val="002F649B"/>
    <w:rsid w:val="002F6513"/>
    <w:rsid w:val="002F6A34"/>
    <w:rsid w:val="0030373E"/>
    <w:rsid w:val="003043FA"/>
    <w:rsid w:val="003044DE"/>
    <w:rsid w:val="00306285"/>
    <w:rsid w:val="00306673"/>
    <w:rsid w:val="003102D4"/>
    <w:rsid w:val="003117AF"/>
    <w:rsid w:val="00311C11"/>
    <w:rsid w:val="00313C35"/>
    <w:rsid w:val="00313DB0"/>
    <w:rsid w:val="003156A1"/>
    <w:rsid w:val="003158DE"/>
    <w:rsid w:val="00315F1E"/>
    <w:rsid w:val="00317A07"/>
    <w:rsid w:val="003205DA"/>
    <w:rsid w:val="0032398B"/>
    <w:rsid w:val="00323F7F"/>
    <w:rsid w:val="0032499B"/>
    <w:rsid w:val="00325D3B"/>
    <w:rsid w:val="003260C6"/>
    <w:rsid w:val="0032700A"/>
    <w:rsid w:val="00330740"/>
    <w:rsid w:val="00341AD3"/>
    <w:rsid w:val="003428BC"/>
    <w:rsid w:val="00343123"/>
    <w:rsid w:val="00343452"/>
    <w:rsid w:val="00343DCA"/>
    <w:rsid w:val="00347543"/>
    <w:rsid w:val="0035093D"/>
    <w:rsid w:val="00351B13"/>
    <w:rsid w:val="00354514"/>
    <w:rsid w:val="00355447"/>
    <w:rsid w:val="00355B12"/>
    <w:rsid w:val="003560BB"/>
    <w:rsid w:val="00357BB4"/>
    <w:rsid w:val="00357E16"/>
    <w:rsid w:val="003601D0"/>
    <w:rsid w:val="003633BF"/>
    <w:rsid w:val="00363C61"/>
    <w:rsid w:val="00366989"/>
    <w:rsid w:val="00366BF3"/>
    <w:rsid w:val="00366EF4"/>
    <w:rsid w:val="00370C9E"/>
    <w:rsid w:val="00371D2A"/>
    <w:rsid w:val="00374465"/>
    <w:rsid w:val="00375440"/>
    <w:rsid w:val="003758EF"/>
    <w:rsid w:val="0037685F"/>
    <w:rsid w:val="00376D0C"/>
    <w:rsid w:val="00377896"/>
    <w:rsid w:val="00377C4C"/>
    <w:rsid w:val="00384EE5"/>
    <w:rsid w:val="00385B7C"/>
    <w:rsid w:val="00392193"/>
    <w:rsid w:val="0039385D"/>
    <w:rsid w:val="00393F5B"/>
    <w:rsid w:val="00394266"/>
    <w:rsid w:val="00394EB2"/>
    <w:rsid w:val="00395651"/>
    <w:rsid w:val="00397120"/>
    <w:rsid w:val="00397BFC"/>
    <w:rsid w:val="003A069A"/>
    <w:rsid w:val="003A1C2B"/>
    <w:rsid w:val="003A33C8"/>
    <w:rsid w:val="003A3518"/>
    <w:rsid w:val="003A3F1D"/>
    <w:rsid w:val="003A4E67"/>
    <w:rsid w:val="003A4F4F"/>
    <w:rsid w:val="003B02DB"/>
    <w:rsid w:val="003B087B"/>
    <w:rsid w:val="003B177E"/>
    <w:rsid w:val="003B297D"/>
    <w:rsid w:val="003B4661"/>
    <w:rsid w:val="003B46CD"/>
    <w:rsid w:val="003B5DB0"/>
    <w:rsid w:val="003B6C95"/>
    <w:rsid w:val="003C0016"/>
    <w:rsid w:val="003C097F"/>
    <w:rsid w:val="003C1F74"/>
    <w:rsid w:val="003C3587"/>
    <w:rsid w:val="003C4E31"/>
    <w:rsid w:val="003C5288"/>
    <w:rsid w:val="003C5910"/>
    <w:rsid w:val="003C5E78"/>
    <w:rsid w:val="003C7767"/>
    <w:rsid w:val="003C7AD6"/>
    <w:rsid w:val="003D1010"/>
    <w:rsid w:val="003D14B7"/>
    <w:rsid w:val="003D337C"/>
    <w:rsid w:val="003D375F"/>
    <w:rsid w:val="003D4AF3"/>
    <w:rsid w:val="003D7A25"/>
    <w:rsid w:val="003E007E"/>
    <w:rsid w:val="003E076F"/>
    <w:rsid w:val="003E10F6"/>
    <w:rsid w:val="003E1986"/>
    <w:rsid w:val="003E34B6"/>
    <w:rsid w:val="003E41C4"/>
    <w:rsid w:val="003E481A"/>
    <w:rsid w:val="003E5BA6"/>
    <w:rsid w:val="003E6761"/>
    <w:rsid w:val="003E71FF"/>
    <w:rsid w:val="003E79E9"/>
    <w:rsid w:val="003F09FF"/>
    <w:rsid w:val="003F1A01"/>
    <w:rsid w:val="003F2A93"/>
    <w:rsid w:val="003F378C"/>
    <w:rsid w:val="003F4934"/>
    <w:rsid w:val="003F5BD7"/>
    <w:rsid w:val="003F745B"/>
    <w:rsid w:val="0040213D"/>
    <w:rsid w:val="004042AF"/>
    <w:rsid w:val="00404BFC"/>
    <w:rsid w:val="00404D31"/>
    <w:rsid w:val="00404E9D"/>
    <w:rsid w:val="0040588E"/>
    <w:rsid w:val="00405C03"/>
    <w:rsid w:val="00407BF0"/>
    <w:rsid w:val="004121EA"/>
    <w:rsid w:val="00413E6F"/>
    <w:rsid w:val="0041480D"/>
    <w:rsid w:val="00415F75"/>
    <w:rsid w:val="00416306"/>
    <w:rsid w:val="004171FB"/>
    <w:rsid w:val="00420FA5"/>
    <w:rsid w:val="004220A7"/>
    <w:rsid w:val="004228EB"/>
    <w:rsid w:val="0042364A"/>
    <w:rsid w:val="00424C0C"/>
    <w:rsid w:val="00425E9F"/>
    <w:rsid w:val="004312E2"/>
    <w:rsid w:val="004317F6"/>
    <w:rsid w:val="00437240"/>
    <w:rsid w:val="004373F0"/>
    <w:rsid w:val="004374DC"/>
    <w:rsid w:val="004405B6"/>
    <w:rsid w:val="00441197"/>
    <w:rsid w:val="00441683"/>
    <w:rsid w:val="00442806"/>
    <w:rsid w:val="004438FB"/>
    <w:rsid w:val="00446165"/>
    <w:rsid w:val="0044740B"/>
    <w:rsid w:val="00447868"/>
    <w:rsid w:val="00450711"/>
    <w:rsid w:val="00451983"/>
    <w:rsid w:val="00454F66"/>
    <w:rsid w:val="00455105"/>
    <w:rsid w:val="00455FFD"/>
    <w:rsid w:val="004560FA"/>
    <w:rsid w:val="0045630C"/>
    <w:rsid w:val="0045679F"/>
    <w:rsid w:val="0045798C"/>
    <w:rsid w:val="00460B2B"/>
    <w:rsid w:val="0046191E"/>
    <w:rsid w:val="004621EE"/>
    <w:rsid w:val="00463F6B"/>
    <w:rsid w:val="0046466E"/>
    <w:rsid w:val="00464FE0"/>
    <w:rsid w:val="00465944"/>
    <w:rsid w:val="00466650"/>
    <w:rsid w:val="00466AF2"/>
    <w:rsid w:val="004670F2"/>
    <w:rsid w:val="00467A18"/>
    <w:rsid w:val="00467F8C"/>
    <w:rsid w:val="00470016"/>
    <w:rsid w:val="00473535"/>
    <w:rsid w:val="0047470C"/>
    <w:rsid w:val="00475906"/>
    <w:rsid w:val="00475C81"/>
    <w:rsid w:val="00475E55"/>
    <w:rsid w:val="00477052"/>
    <w:rsid w:val="00477983"/>
    <w:rsid w:val="0048037D"/>
    <w:rsid w:val="00480DB0"/>
    <w:rsid w:val="00481140"/>
    <w:rsid w:val="0048204B"/>
    <w:rsid w:val="004820E8"/>
    <w:rsid w:val="004853BC"/>
    <w:rsid w:val="00485C8A"/>
    <w:rsid w:val="004862A6"/>
    <w:rsid w:val="00487394"/>
    <w:rsid w:val="00487FB3"/>
    <w:rsid w:val="00491327"/>
    <w:rsid w:val="00492978"/>
    <w:rsid w:val="00493AB1"/>
    <w:rsid w:val="0049426D"/>
    <w:rsid w:val="0049454E"/>
    <w:rsid w:val="004A0BBB"/>
    <w:rsid w:val="004A0EF7"/>
    <w:rsid w:val="004A21A4"/>
    <w:rsid w:val="004A2740"/>
    <w:rsid w:val="004A34E7"/>
    <w:rsid w:val="004A3F7D"/>
    <w:rsid w:val="004A4249"/>
    <w:rsid w:val="004A4663"/>
    <w:rsid w:val="004A47B8"/>
    <w:rsid w:val="004A51FF"/>
    <w:rsid w:val="004A78AF"/>
    <w:rsid w:val="004B0E4A"/>
    <w:rsid w:val="004B0E91"/>
    <w:rsid w:val="004B5026"/>
    <w:rsid w:val="004B7556"/>
    <w:rsid w:val="004B7F31"/>
    <w:rsid w:val="004C0537"/>
    <w:rsid w:val="004C1F42"/>
    <w:rsid w:val="004C5070"/>
    <w:rsid w:val="004C59B6"/>
    <w:rsid w:val="004C5B1F"/>
    <w:rsid w:val="004C5F30"/>
    <w:rsid w:val="004C64B1"/>
    <w:rsid w:val="004C7293"/>
    <w:rsid w:val="004D13A7"/>
    <w:rsid w:val="004D1CDB"/>
    <w:rsid w:val="004D2F7F"/>
    <w:rsid w:val="004D4FB3"/>
    <w:rsid w:val="004D51CC"/>
    <w:rsid w:val="004D5FE8"/>
    <w:rsid w:val="004D62EA"/>
    <w:rsid w:val="004D6DA5"/>
    <w:rsid w:val="004E001B"/>
    <w:rsid w:val="004E030B"/>
    <w:rsid w:val="004E08F3"/>
    <w:rsid w:val="004E0D04"/>
    <w:rsid w:val="004E0DE2"/>
    <w:rsid w:val="004E0F3A"/>
    <w:rsid w:val="004E1875"/>
    <w:rsid w:val="004E2671"/>
    <w:rsid w:val="004E2FC6"/>
    <w:rsid w:val="004E47FE"/>
    <w:rsid w:val="004E5897"/>
    <w:rsid w:val="004E5A4E"/>
    <w:rsid w:val="004E5CCA"/>
    <w:rsid w:val="004F0162"/>
    <w:rsid w:val="004F19E9"/>
    <w:rsid w:val="004F1E0D"/>
    <w:rsid w:val="004F2780"/>
    <w:rsid w:val="004F288C"/>
    <w:rsid w:val="004F2D1F"/>
    <w:rsid w:val="004F2DA7"/>
    <w:rsid w:val="004F38F8"/>
    <w:rsid w:val="004F5FF7"/>
    <w:rsid w:val="004F6434"/>
    <w:rsid w:val="004F67EA"/>
    <w:rsid w:val="00500477"/>
    <w:rsid w:val="00500A7A"/>
    <w:rsid w:val="00501A59"/>
    <w:rsid w:val="00503D7E"/>
    <w:rsid w:val="0050504E"/>
    <w:rsid w:val="0050626B"/>
    <w:rsid w:val="00506652"/>
    <w:rsid w:val="00507460"/>
    <w:rsid w:val="0050767F"/>
    <w:rsid w:val="00507F83"/>
    <w:rsid w:val="0051022E"/>
    <w:rsid w:val="00510E1F"/>
    <w:rsid w:val="00511090"/>
    <w:rsid w:val="005142C6"/>
    <w:rsid w:val="00516AB7"/>
    <w:rsid w:val="00516C4E"/>
    <w:rsid w:val="00517099"/>
    <w:rsid w:val="00517671"/>
    <w:rsid w:val="00517F55"/>
    <w:rsid w:val="00523195"/>
    <w:rsid w:val="005239AE"/>
    <w:rsid w:val="00524552"/>
    <w:rsid w:val="00525899"/>
    <w:rsid w:val="00525954"/>
    <w:rsid w:val="00525E01"/>
    <w:rsid w:val="00531F87"/>
    <w:rsid w:val="00536044"/>
    <w:rsid w:val="00536B55"/>
    <w:rsid w:val="00536DB7"/>
    <w:rsid w:val="00537113"/>
    <w:rsid w:val="00540230"/>
    <w:rsid w:val="005419D5"/>
    <w:rsid w:val="005425FD"/>
    <w:rsid w:val="00542FE4"/>
    <w:rsid w:val="0054372D"/>
    <w:rsid w:val="00544486"/>
    <w:rsid w:val="00544588"/>
    <w:rsid w:val="0054509C"/>
    <w:rsid w:val="00545EE2"/>
    <w:rsid w:val="00546112"/>
    <w:rsid w:val="00546DA5"/>
    <w:rsid w:val="00551411"/>
    <w:rsid w:val="00551A62"/>
    <w:rsid w:val="00551E11"/>
    <w:rsid w:val="00554044"/>
    <w:rsid w:val="0055448A"/>
    <w:rsid w:val="00555F06"/>
    <w:rsid w:val="00560B4A"/>
    <w:rsid w:val="00561256"/>
    <w:rsid w:val="00563EAF"/>
    <w:rsid w:val="00565921"/>
    <w:rsid w:val="0056656D"/>
    <w:rsid w:val="005667A9"/>
    <w:rsid w:val="00566903"/>
    <w:rsid w:val="00570359"/>
    <w:rsid w:val="005707C8"/>
    <w:rsid w:val="00571FB8"/>
    <w:rsid w:val="00572738"/>
    <w:rsid w:val="005728DD"/>
    <w:rsid w:val="005740E3"/>
    <w:rsid w:val="005750B4"/>
    <w:rsid w:val="0057701E"/>
    <w:rsid w:val="00577211"/>
    <w:rsid w:val="00577652"/>
    <w:rsid w:val="00581D15"/>
    <w:rsid w:val="005825BE"/>
    <w:rsid w:val="005837E1"/>
    <w:rsid w:val="0058424D"/>
    <w:rsid w:val="00584D40"/>
    <w:rsid w:val="00585759"/>
    <w:rsid w:val="00585E79"/>
    <w:rsid w:val="00585FEF"/>
    <w:rsid w:val="005863D4"/>
    <w:rsid w:val="005873E9"/>
    <w:rsid w:val="0059259E"/>
    <w:rsid w:val="0059276B"/>
    <w:rsid w:val="00594E84"/>
    <w:rsid w:val="005A14CD"/>
    <w:rsid w:val="005A2999"/>
    <w:rsid w:val="005A544D"/>
    <w:rsid w:val="005A5463"/>
    <w:rsid w:val="005A64A8"/>
    <w:rsid w:val="005A6BAC"/>
    <w:rsid w:val="005A7341"/>
    <w:rsid w:val="005A7B0A"/>
    <w:rsid w:val="005B0E50"/>
    <w:rsid w:val="005B16D9"/>
    <w:rsid w:val="005B1770"/>
    <w:rsid w:val="005B17B7"/>
    <w:rsid w:val="005B1DF6"/>
    <w:rsid w:val="005B2D38"/>
    <w:rsid w:val="005C1E68"/>
    <w:rsid w:val="005C2771"/>
    <w:rsid w:val="005C3D5C"/>
    <w:rsid w:val="005C3FA5"/>
    <w:rsid w:val="005C4B95"/>
    <w:rsid w:val="005C6E5A"/>
    <w:rsid w:val="005C7939"/>
    <w:rsid w:val="005D1C80"/>
    <w:rsid w:val="005D2790"/>
    <w:rsid w:val="005D3E17"/>
    <w:rsid w:val="005D45D4"/>
    <w:rsid w:val="005D4AF9"/>
    <w:rsid w:val="005D4B35"/>
    <w:rsid w:val="005D4BCD"/>
    <w:rsid w:val="005D5FD6"/>
    <w:rsid w:val="005D60F2"/>
    <w:rsid w:val="005D62A2"/>
    <w:rsid w:val="005D7B80"/>
    <w:rsid w:val="005D7BBA"/>
    <w:rsid w:val="005E00D5"/>
    <w:rsid w:val="005E0AEA"/>
    <w:rsid w:val="005E123A"/>
    <w:rsid w:val="005E167D"/>
    <w:rsid w:val="005E4E7A"/>
    <w:rsid w:val="005E51C1"/>
    <w:rsid w:val="005E5C7E"/>
    <w:rsid w:val="005E611C"/>
    <w:rsid w:val="005F1954"/>
    <w:rsid w:val="005F21E4"/>
    <w:rsid w:val="005F565E"/>
    <w:rsid w:val="005F6001"/>
    <w:rsid w:val="005F60C5"/>
    <w:rsid w:val="005F68A1"/>
    <w:rsid w:val="005F7C35"/>
    <w:rsid w:val="006013A4"/>
    <w:rsid w:val="006014EE"/>
    <w:rsid w:val="006017C3"/>
    <w:rsid w:val="0060218B"/>
    <w:rsid w:val="00602F90"/>
    <w:rsid w:val="006030E5"/>
    <w:rsid w:val="00604A07"/>
    <w:rsid w:val="00604A1C"/>
    <w:rsid w:val="00604C75"/>
    <w:rsid w:val="00605A46"/>
    <w:rsid w:val="00605C59"/>
    <w:rsid w:val="0060641F"/>
    <w:rsid w:val="00607711"/>
    <w:rsid w:val="006078D1"/>
    <w:rsid w:val="0061059C"/>
    <w:rsid w:val="00610F7A"/>
    <w:rsid w:val="0061397A"/>
    <w:rsid w:val="00613A08"/>
    <w:rsid w:val="00613E49"/>
    <w:rsid w:val="006148FE"/>
    <w:rsid w:val="00616C78"/>
    <w:rsid w:val="00620925"/>
    <w:rsid w:val="00620A41"/>
    <w:rsid w:val="00620FDD"/>
    <w:rsid w:val="00622913"/>
    <w:rsid w:val="00622DBE"/>
    <w:rsid w:val="006231C4"/>
    <w:rsid w:val="00623BF3"/>
    <w:rsid w:val="00630262"/>
    <w:rsid w:val="006308BE"/>
    <w:rsid w:val="00630D02"/>
    <w:rsid w:val="00630E37"/>
    <w:rsid w:val="006315D3"/>
    <w:rsid w:val="00633452"/>
    <w:rsid w:val="00633ACA"/>
    <w:rsid w:val="0063464B"/>
    <w:rsid w:val="006346DC"/>
    <w:rsid w:val="00634D1A"/>
    <w:rsid w:val="00637A92"/>
    <w:rsid w:val="00637F4E"/>
    <w:rsid w:val="00641502"/>
    <w:rsid w:val="00641C01"/>
    <w:rsid w:val="00642B08"/>
    <w:rsid w:val="00651240"/>
    <w:rsid w:val="00653945"/>
    <w:rsid w:val="006547FE"/>
    <w:rsid w:val="006554D5"/>
    <w:rsid w:val="00655768"/>
    <w:rsid w:val="006571A4"/>
    <w:rsid w:val="006621C1"/>
    <w:rsid w:val="006628DF"/>
    <w:rsid w:val="00662F62"/>
    <w:rsid w:val="006642B3"/>
    <w:rsid w:val="00664BEE"/>
    <w:rsid w:val="00664C92"/>
    <w:rsid w:val="0066515D"/>
    <w:rsid w:val="00665E8F"/>
    <w:rsid w:val="0067066C"/>
    <w:rsid w:val="00671972"/>
    <w:rsid w:val="00671EC4"/>
    <w:rsid w:val="00674FF9"/>
    <w:rsid w:val="00675258"/>
    <w:rsid w:val="00676208"/>
    <w:rsid w:val="00677305"/>
    <w:rsid w:val="0067787C"/>
    <w:rsid w:val="00677C08"/>
    <w:rsid w:val="00680CEF"/>
    <w:rsid w:val="0068323E"/>
    <w:rsid w:val="00683983"/>
    <w:rsid w:val="006842DE"/>
    <w:rsid w:val="00684E2C"/>
    <w:rsid w:val="006863AB"/>
    <w:rsid w:val="00690789"/>
    <w:rsid w:val="006928CF"/>
    <w:rsid w:val="00693873"/>
    <w:rsid w:val="006949B7"/>
    <w:rsid w:val="00695381"/>
    <w:rsid w:val="006969B6"/>
    <w:rsid w:val="006A00A1"/>
    <w:rsid w:val="006A266E"/>
    <w:rsid w:val="006A540C"/>
    <w:rsid w:val="006A6CBD"/>
    <w:rsid w:val="006B0A30"/>
    <w:rsid w:val="006B2FFD"/>
    <w:rsid w:val="006B3CE8"/>
    <w:rsid w:val="006B43E2"/>
    <w:rsid w:val="006B6E2C"/>
    <w:rsid w:val="006B7DCB"/>
    <w:rsid w:val="006C0A6F"/>
    <w:rsid w:val="006C144F"/>
    <w:rsid w:val="006C2130"/>
    <w:rsid w:val="006C32C5"/>
    <w:rsid w:val="006C3AB0"/>
    <w:rsid w:val="006C3E8D"/>
    <w:rsid w:val="006C44E3"/>
    <w:rsid w:val="006C578A"/>
    <w:rsid w:val="006C6766"/>
    <w:rsid w:val="006C7477"/>
    <w:rsid w:val="006C74B8"/>
    <w:rsid w:val="006C7A5F"/>
    <w:rsid w:val="006D1577"/>
    <w:rsid w:val="006D384B"/>
    <w:rsid w:val="006D4320"/>
    <w:rsid w:val="006D43A3"/>
    <w:rsid w:val="006D6D17"/>
    <w:rsid w:val="006D783D"/>
    <w:rsid w:val="006E02AB"/>
    <w:rsid w:val="006E3195"/>
    <w:rsid w:val="006E36F5"/>
    <w:rsid w:val="006E53FC"/>
    <w:rsid w:val="006E58A4"/>
    <w:rsid w:val="006E750D"/>
    <w:rsid w:val="006F2DF0"/>
    <w:rsid w:val="006F40FC"/>
    <w:rsid w:val="006F5468"/>
    <w:rsid w:val="006F5CAB"/>
    <w:rsid w:val="006F652E"/>
    <w:rsid w:val="006F7828"/>
    <w:rsid w:val="00700402"/>
    <w:rsid w:val="00704294"/>
    <w:rsid w:val="00705C02"/>
    <w:rsid w:val="00706660"/>
    <w:rsid w:val="00707AD1"/>
    <w:rsid w:val="00707C5D"/>
    <w:rsid w:val="007100B8"/>
    <w:rsid w:val="00710208"/>
    <w:rsid w:val="007105BD"/>
    <w:rsid w:val="007109AE"/>
    <w:rsid w:val="007114E7"/>
    <w:rsid w:val="0071412B"/>
    <w:rsid w:val="00717133"/>
    <w:rsid w:val="007177C1"/>
    <w:rsid w:val="00720EAF"/>
    <w:rsid w:val="007212EA"/>
    <w:rsid w:val="0072219E"/>
    <w:rsid w:val="007231AA"/>
    <w:rsid w:val="00724229"/>
    <w:rsid w:val="0072672C"/>
    <w:rsid w:val="00730894"/>
    <w:rsid w:val="00731196"/>
    <w:rsid w:val="00731459"/>
    <w:rsid w:val="00731819"/>
    <w:rsid w:val="0073364F"/>
    <w:rsid w:val="00734806"/>
    <w:rsid w:val="0073484A"/>
    <w:rsid w:val="00735EA5"/>
    <w:rsid w:val="00740D6F"/>
    <w:rsid w:val="00741859"/>
    <w:rsid w:val="00741CCF"/>
    <w:rsid w:val="00742BDF"/>
    <w:rsid w:val="00744F6C"/>
    <w:rsid w:val="00746B8E"/>
    <w:rsid w:val="00747467"/>
    <w:rsid w:val="00751477"/>
    <w:rsid w:val="00751561"/>
    <w:rsid w:val="00751E4A"/>
    <w:rsid w:val="0075226E"/>
    <w:rsid w:val="00753D9A"/>
    <w:rsid w:val="007542FB"/>
    <w:rsid w:val="00755E7A"/>
    <w:rsid w:val="007570E5"/>
    <w:rsid w:val="00757B11"/>
    <w:rsid w:val="00760173"/>
    <w:rsid w:val="007609C2"/>
    <w:rsid w:val="00764780"/>
    <w:rsid w:val="007660EF"/>
    <w:rsid w:val="0076789C"/>
    <w:rsid w:val="00767987"/>
    <w:rsid w:val="00767D3B"/>
    <w:rsid w:val="00777875"/>
    <w:rsid w:val="00780CCF"/>
    <w:rsid w:val="00783066"/>
    <w:rsid w:val="00786304"/>
    <w:rsid w:val="00787252"/>
    <w:rsid w:val="0078742D"/>
    <w:rsid w:val="00787DA6"/>
    <w:rsid w:val="007901DD"/>
    <w:rsid w:val="007914C0"/>
    <w:rsid w:val="0079169A"/>
    <w:rsid w:val="00792C3F"/>
    <w:rsid w:val="00795C17"/>
    <w:rsid w:val="00795C45"/>
    <w:rsid w:val="00796815"/>
    <w:rsid w:val="007A110D"/>
    <w:rsid w:val="007A1475"/>
    <w:rsid w:val="007A28DD"/>
    <w:rsid w:val="007A32F2"/>
    <w:rsid w:val="007A34A0"/>
    <w:rsid w:val="007A461E"/>
    <w:rsid w:val="007A4A8C"/>
    <w:rsid w:val="007A638F"/>
    <w:rsid w:val="007A6946"/>
    <w:rsid w:val="007B0660"/>
    <w:rsid w:val="007B09EB"/>
    <w:rsid w:val="007B179E"/>
    <w:rsid w:val="007B1B4F"/>
    <w:rsid w:val="007B4AB0"/>
    <w:rsid w:val="007B56C5"/>
    <w:rsid w:val="007B5772"/>
    <w:rsid w:val="007B6050"/>
    <w:rsid w:val="007C2246"/>
    <w:rsid w:val="007C238B"/>
    <w:rsid w:val="007C2B31"/>
    <w:rsid w:val="007C2D9B"/>
    <w:rsid w:val="007C430E"/>
    <w:rsid w:val="007C465F"/>
    <w:rsid w:val="007C586D"/>
    <w:rsid w:val="007C6084"/>
    <w:rsid w:val="007C7CC6"/>
    <w:rsid w:val="007D0368"/>
    <w:rsid w:val="007D7967"/>
    <w:rsid w:val="007D7DF5"/>
    <w:rsid w:val="007E0A95"/>
    <w:rsid w:val="007E0FEC"/>
    <w:rsid w:val="007E1C4F"/>
    <w:rsid w:val="007E1F0B"/>
    <w:rsid w:val="007E2D4E"/>
    <w:rsid w:val="007E74BD"/>
    <w:rsid w:val="007E7DC2"/>
    <w:rsid w:val="007F064C"/>
    <w:rsid w:val="007F165A"/>
    <w:rsid w:val="007F1821"/>
    <w:rsid w:val="007F1840"/>
    <w:rsid w:val="007F1C62"/>
    <w:rsid w:val="007F2E50"/>
    <w:rsid w:val="007F4F21"/>
    <w:rsid w:val="007F59DB"/>
    <w:rsid w:val="007F5B65"/>
    <w:rsid w:val="007F629A"/>
    <w:rsid w:val="007F7113"/>
    <w:rsid w:val="007F7975"/>
    <w:rsid w:val="00801CA6"/>
    <w:rsid w:val="00802749"/>
    <w:rsid w:val="008037F7"/>
    <w:rsid w:val="00805459"/>
    <w:rsid w:val="00805C30"/>
    <w:rsid w:val="008065F4"/>
    <w:rsid w:val="00806638"/>
    <w:rsid w:val="00806E6C"/>
    <w:rsid w:val="0080797C"/>
    <w:rsid w:val="00807AAC"/>
    <w:rsid w:val="00810238"/>
    <w:rsid w:val="008105A1"/>
    <w:rsid w:val="00810E26"/>
    <w:rsid w:val="008111BA"/>
    <w:rsid w:val="0081180F"/>
    <w:rsid w:val="0081194B"/>
    <w:rsid w:val="00812565"/>
    <w:rsid w:val="0081291B"/>
    <w:rsid w:val="008173BA"/>
    <w:rsid w:val="00817409"/>
    <w:rsid w:val="0082003A"/>
    <w:rsid w:val="008222D4"/>
    <w:rsid w:val="00822FFE"/>
    <w:rsid w:val="0082418B"/>
    <w:rsid w:val="00824B18"/>
    <w:rsid w:val="008253C1"/>
    <w:rsid w:val="00826B0E"/>
    <w:rsid w:val="00826D49"/>
    <w:rsid w:val="00830036"/>
    <w:rsid w:val="00830857"/>
    <w:rsid w:val="00832FD6"/>
    <w:rsid w:val="008335CF"/>
    <w:rsid w:val="00836830"/>
    <w:rsid w:val="00837281"/>
    <w:rsid w:val="008403D1"/>
    <w:rsid w:val="00840400"/>
    <w:rsid w:val="00840682"/>
    <w:rsid w:val="00840DAE"/>
    <w:rsid w:val="008414B4"/>
    <w:rsid w:val="008434EA"/>
    <w:rsid w:val="0084443C"/>
    <w:rsid w:val="0084461F"/>
    <w:rsid w:val="00844C2E"/>
    <w:rsid w:val="00844CD8"/>
    <w:rsid w:val="00844D6E"/>
    <w:rsid w:val="0084734C"/>
    <w:rsid w:val="008500A0"/>
    <w:rsid w:val="00852940"/>
    <w:rsid w:val="00856917"/>
    <w:rsid w:val="008570CA"/>
    <w:rsid w:val="00862170"/>
    <w:rsid w:val="008635AF"/>
    <w:rsid w:val="00864034"/>
    <w:rsid w:val="008649E4"/>
    <w:rsid w:val="00864D0E"/>
    <w:rsid w:val="00865CEC"/>
    <w:rsid w:val="00866919"/>
    <w:rsid w:val="00870E17"/>
    <w:rsid w:val="00870E44"/>
    <w:rsid w:val="00871312"/>
    <w:rsid w:val="00871A85"/>
    <w:rsid w:val="00871EE7"/>
    <w:rsid w:val="008724F8"/>
    <w:rsid w:val="00873E90"/>
    <w:rsid w:val="00874E9A"/>
    <w:rsid w:val="008800A3"/>
    <w:rsid w:val="008800A7"/>
    <w:rsid w:val="00880D5A"/>
    <w:rsid w:val="0088240E"/>
    <w:rsid w:val="00882A19"/>
    <w:rsid w:val="00885103"/>
    <w:rsid w:val="00886AE3"/>
    <w:rsid w:val="00886BB6"/>
    <w:rsid w:val="0088756F"/>
    <w:rsid w:val="008901F0"/>
    <w:rsid w:val="008906CB"/>
    <w:rsid w:val="00892670"/>
    <w:rsid w:val="00892B94"/>
    <w:rsid w:val="00892D7B"/>
    <w:rsid w:val="00894180"/>
    <w:rsid w:val="008945F1"/>
    <w:rsid w:val="008951E8"/>
    <w:rsid w:val="0089520A"/>
    <w:rsid w:val="00896F53"/>
    <w:rsid w:val="00897B9D"/>
    <w:rsid w:val="008A0826"/>
    <w:rsid w:val="008A1B54"/>
    <w:rsid w:val="008A249F"/>
    <w:rsid w:val="008A3228"/>
    <w:rsid w:val="008A44B0"/>
    <w:rsid w:val="008A5F5A"/>
    <w:rsid w:val="008A7567"/>
    <w:rsid w:val="008B0A32"/>
    <w:rsid w:val="008B0BF4"/>
    <w:rsid w:val="008B1069"/>
    <w:rsid w:val="008B1DB4"/>
    <w:rsid w:val="008B33DA"/>
    <w:rsid w:val="008B3793"/>
    <w:rsid w:val="008B3B3A"/>
    <w:rsid w:val="008B537C"/>
    <w:rsid w:val="008B6B74"/>
    <w:rsid w:val="008B73A2"/>
    <w:rsid w:val="008C1CD8"/>
    <w:rsid w:val="008C21A9"/>
    <w:rsid w:val="008C24D1"/>
    <w:rsid w:val="008C468E"/>
    <w:rsid w:val="008C4EDB"/>
    <w:rsid w:val="008C5A17"/>
    <w:rsid w:val="008C5FAA"/>
    <w:rsid w:val="008D3371"/>
    <w:rsid w:val="008D35C2"/>
    <w:rsid w:val="008E01F5"/>
    <w:rsid w:val="008E07B8"/>
    <w:rsid w:val="008E1D85"/>
    <w:rsid w:val="008E1D90"/>
    <w:rsid w:val="008E41B5"/>
    <w:rsid w:val="008E4497"/>
    <w:rsid w:val="008E55EF"/>
    <w:rsid w:val="008E59BF"/>
    <w:rsid w:val="008E7327"/>
    <w:rsid w:val="008E73E3"/>
    <w:rsid w:val="008F0031"/>
    <w:rsid w:val="008F00EA"/>
    <w:rsid w:val="008F182C"/>
    <w:rsid w:val="008F1EC9"/>
    <w:rsid w:val="008F2DA2"/>
    <w:rsid w:val="008F43D5"/>
    <w:rsid w:val="008F454B"/>
    <w:rsid w:val="008F476A"/>
    <w:rsid w:val="008F5017"/>
    <w:rsid w:val="008F541B"/>
    <w:rsid w:val="008F75FC"/>
    <w:rsid w:val="008F7751"/>
    <w:rsid w:val="00900672"/>
    <w:rsid w:val="00904073"/>
    <w:rsid w:val="00904573"/>
    <w:rsid w:val="0090584C"/>
    <w:rsid w:val="00905DC9"/>
    <w:rsid w:val="009069EF"/>
    <w:rsid w:val="00907D4E"/>
    <w:rsid w:val="009103BB"/>
    <w:rsid w:val="00911F70"/>
    <w:rsid w:val="0091211A"/>
    <w:rsid w:val="00913B3F"/>
    <w:rsid w:val="00913D0C"/>
    <w:rsid w:val="00914302"/>
    <w:rsid w:val="00914735"/>
    <w:rsid w:val="0091621E"/>
    <w:rsid w:val="00916928"/>
    <w:rsid w:val="00916C8E"/>
    <w:rsid w:val="00922433"/>
    <w:rsid w:val="009229DD"/>
    <w:rsid w:val="00924B14"/>
    <w:rsid w:val="00927AA5"/>
    <w:rsid w:val="009346B2"/>
    <w:rsid w:val="009354D9"/>
    <w:rsid w:val="0093629A"/>
    <w:rsid w:val="00937367"/>
    <w:rsid w:val="0093739A"/>
    <w:rsid w:val="0094003C"/>
    <w:rsid w:val="0094003D"/>
    <w:rsid w:val="00940D47"/>
    <w:rsid w:val="00940E18"/>
    <w:rsid w:val="009419AF"/>
    <w:rsid w:val="00943486"/>
    <w:rsid w:val="00943A07"/>
    <w:rsid w:val="00944364"/>
    <w:rsid w:val="00944F34"/>
    <w:rsid w:val="009453E7"/>
    <w:rsid w:val="00950721"/>
    <w:rsid w:val="00951B09"/>
    <w:rsid w:val="00957547"/>
    <w:rsid w:val="00960207"/>
    <w:rsid w:val="00960426"/>
    <w:rsid w:val="00960BB8"/>
    <w:rsid w:val="00961CE5"/>
    <w:rsid w:val="00962A38"/>
    <w:rsid w:val="00963AE8"/>
    <w:rsid w:val="00964505"/>
    <w:rsid w:val="00965CE3"/>
    <w:rsid w:val="00966F2A"/>
    <w:rsid w:val="00967E07"/>
    <w:rsid w:val="00970E9E"/>
    <w:rsid w:val="009710F9"/>
    <w:rsid w:val="009722B2"/>
    <w:rsid w:val="009723A1"/>
    <w:rsid w:val="00974BCF"/>
    <w:rsid w:val="00974BD7"/>
    <w:rsid w:val="00975423"/>
    <w:rsid w:val="0097557A"/>
    <w:rsid w:val="00975959"/>
    <w:rsid w:val="009815EE"/>
    <w:rsid w:val="0098295A"/>
    <w:rsid w:val="00983CC2"/>
    <w:rsid w:val="009846DB"/>
    <w:rsid w:val="00985340"/>
    <w:rsid w:val="00985351"/>
    <w:rsid w:val="00985A59"/>
    <w:rsid w:val="00986EEE"/>
    <w:rsid w:val="00992865"/>
    <w:rsid w:val="00993101"/>
    <w:rsid w:val="00993AB7"/>
    <w:rsid w:val="0099480C"/>
    <w:rsid w:val="00995CBA"/>
    <w:rsid w:val="00996842"/>
    <w:rsid w:val="00996B84"/>
    <w:rsid w:val="00997C02"/>
    <w:rsid w:val="009A0C24"/>
    <w:rsid w:val="009A3C52"/>
    <w:rsid w:val="009A4A0F"/>
    <w:rsid w:val="009A4F5E"/>
    <w:rsid w:val="009A6CC3"/>
    <w:rsid w:val="009A7725"/>
    <w:rsid w:val="009B2625"/>
    <w:rsid w:val="009B31D4"/>
    <w:rsid w:val="009B32C4"/>
    <w:rsid w:val="009B36C2"/>
    <w:rsid w:val="009B4BF3"/>
    <w:rsid w:val="009C03F3"/>
    <w:rsid w:val="009C10DA"/>
    <w:rsid w:val="009C13A2"/>
    <w:rsid w:val="009C1976"/>
    <w:rsid w:val="009C2576"/>
    <w:rsid w:val="009C2E40"/>
    <w:rsid w:val="009C5347"/>
    <w:rsid w:val="009C72AE"/>
    <w:rsid w:val="009C7681"/>
    <w:rsid w:val="009D01B8"/>
    <w:rsid w:val="009D1B26"/>
    <w:rsid w:val="009D1FB3"/>
    <w:rsid w:val="009D2055"/>
    <w:rsid w:val="009D605C"/>
    <w:rsid w:val="009D7469"/>
    <w:rsid w:val="009D761F"/>
    <w:rsid w:val="009D772A"/>
    <w:rsid w:val="009D7DB8"/>
    <w:rsid w:val="009D7E04"/>
    <w:rsid w:val="009D7E9A"/>
    <w:rsid w:val="009E14ED"/>
    <w:rsid w:val="009E1A40"/>
    <w:rsid w:val="009E2114"/>
    <w:rsid w:val="009E2A38"/>
    <w:rsid w:val="009E3DDF"/>
    <w:rsid w:val="009E4190"/>
    <w:rsid w:val="009E56ED"/>
    <w:rsid w:val="009E5BAF"/>
    <w:rsid w:val="009E5CAF"/>
    <w:rsid w:val="009E6C25"/>
    <w:rsid w:val="009F0154"/>
    <w:rsid w:val="009F06AD"/>
    <w:rsid w:val="009F087B"/>
    <w:rsid w:val="009F0E35"/>
    <w:rsid w:val="009F13F3"/>
    <w:rsid w:val="009F42AA"/>
    <w:rsid w:val="009F4477"/>
    <w:rsid w:val="009F4771"/>
    <w:rsid w:val="009F62B4"/>
    <w:rsid w:val="009F7224"/>
    <w:rsid w:val="009F75A8"/>
    <w:rsid w:val="009F7A51"/>
    <w:rsid w:val="00A00E67"/>
    <w:rsid w:val="00A01995"/>
    <w:rsid w:val="00A01F5D"/>
    <w:rsid w:val="00A0375C"/>
    <w:rsid w:val="00A03FE6"/>
    <w:rsid w:val="00A04DA6"/>
    <w:rsid w:val="00A06622"/>
    <w:rsid w:val="00A06B9A"/>
    <w:rsid w:val="00A101BF"/>
    <w:rsid w:val="00A10A31"/>
    <w:rsid w:val="00A12963"/>
    <w:rsid w:val="00A12AA3"/>
    <w:rsid w:val="00A2172F"/>
    <w:rsid w:val="00A23423"/>
    <w:rsid w:val="00A23605"/>
    <w:rsid w:val="00A24F12"/>
    <w:rsid w:val="00A279D7"/>
    <w:rsid w:val="00A30E7E"/>
    <w:rsid w:val="00A318D0"/>
    <w:rsid w:val="00A31F23"/>
    <w:rsid w:val="00A32A68"/>
    <w:rsid w:val="00A3330D"/>
    <w:rsid w:val="00A357D7"/>
    <w:rsid w:val="00A40A6E"/>
    <w:rsid w:val="00A42FC9"/>
    <w:rsid w:val="00A4350D"/>
    <w:rsid w:val="00A46A7A"/>
    <w:rsid w:val="00A47DBB"/>
    <w:rsid w:val="00A50BE7"/>
    <w:rsid w:val="00A510AF"/>
    <w:rsid w:val="00A535F2"/>
    <w:rsid w:val="00A54597"/>
    <w:rsid w:val="00A56F65"/>
    <w:rsid w:val="00A60FAA"/>
    <w:rsid w:val="00A6114D"/>
    <w:rsid w:val="00A6249C"/>
    <w:rsid w:val="00A62989"/>
    <w:rsid w:val="00A63923"/>
    <w:rsid w:val="00A63AE4"/>
    <w:rsid w:val="00A6766A"/>
    <w:rsid w:val="00A70883"/>
    <w:rsid w:val="00A70954"/>
    <w:rsid w:val="00A74000"/>
    <w:rsid w:val="00A80702"/>
    <w:rsid w:val="00A8086C"/>
    <w:rsid w:val="00A80DFC"/>
    <w:rsid w:val="00A80F09"/>
    <w:rsid w:val="00A843D1"/>
    <w:rsid w:val="00A8663C"/>
    <w:rsid w:val="00A86F8B"/>
    <w:rsid w:val="00A90130"/>
    <w:rsid w:val="00A921A0"/>
    <w:rsid w:val="00A92830"/>
    <w:rsid w:val="00A92B60"/>
    <w:rsid w:val="00A936B4"/>
    <w:rsid w:val="00A951B0"/>
    <w:rsid w:val="00A95997"/>
    <w:rsid w:val="00AA1A0B"/>
    <w:rsid w:val="00AA1E0D"/>
    <w:rsid w:val="00AA1F88"/>
    <w:rsid w:val="00AA318F"/>
    <w:rsid w:val="00AA3957"/>
    <w:rsid w:val="00AA3A27"/>
    <w:rsid w:val="00AA3CB9"/>
    <w:rsid w:val="00AA4823"/>
    <w:rsid w:val="00AA6BD2"/>
    <w:rsid w:val="00AA7814"/>
    <w:rsid w:val="00AB1B1A"/>
    <w:rsid w:val="00AB401C"/>
    <w:rsid w:val="00AB5A7A"/>
    <w:rsid w:val="00AB5E74"/>
    <w:rsid w:val="00AB6A2D"/>
    <w:rsid w:val="00AB798B"/>
    <w:rsid w:val="00AC138C"/>
    <w:rsid w:val="00AC26AC"/>
    <w:rsid w:val="00AC3C71"/>
    <w:rsid w:val="00AC7BB0"/>
    <w:rsid w:val="00AD004C"/>
    <w:rsid w:val="00AD5F29"/>
    <w:rsid w:val="00AD6121"/>
    <w:rsid w:val="00AD6B62"/>
    <w:rsid w:val="00AD78F6"/>
    <w:rsid w:val="00AE0789"/>
    <w:rsid w:val="00AE44F1"/>
    <w:rsid w:val="00AE4D7F"/>
    <w:rsid w:val="00AE583D"/>
    <w:rsid w:val="00AE65F6"/>
    <w:rsid w:val="00AE6700"/>
    <w:rsid w:val="00AE671D"/>
    <w:rsid w:val="00AE7A6F"/>
    <w:rsid w:val="00AE7CA3"/>
    <w:rsid w:val="00AE7F39"/>
    <w:rsid w:val="00AF1B2B"/>
    <w:rsid w:val="00AF1D8E"/>
    <w:rsid w:val="00AF1F1E"/>
    <w:rsid w:val="00AF2D98"/>
    <w:rsid w:val="00AF3A34"/>
    <w:rsid w:val="00AF5613"/>
    <w:rsid w:val="00AF6DCE"/>
    <w:rsid w:val="00AF73C3"/>
    <w:rsid w:val="00B0064E"/>
    <w:rsid w:val="00B016A2"/>
    <w:rsid w:val="00B03657"/>
    <w:rsid w:val="00B04430"/>
    <w:rsid w:val="00B044E1"/>
    <w:rsid w:val="00B04772"/>
    <w:rsid w:val="00B07C23"/>
    <w:rsid w:val="00B10408"/>
    <w:rsid w:val="00B10E4A"/>
    <w:rsid w:val="00B11CE9"/>
    <w:rsid w:val="00B11D30"/>
    <w:rsid w:val="00B14B7C"/>
    <w:rsid w:val="00B154DD"/>
    <w:rsid w:val="00B15524"/>
    <w:rsid w:val="00B15EC8"/>
    <w:rsid w:val="00B174C3"/>
    <w:rsid w:val="00B20DCE"/>
    <w:rsid w:val="00B236A4"/>
    <w:rsid w:val="00B240CF"/>
    <w:rsid w:val="00B24320"/>
    <w:rsid w:val="00B2470E"/>
    <w:rsid w:val="00B26EF5"/>
    <w:rsid w:val="00B27134"/>
    <w:rsid w:val="00B3105E"/>
    <w:rsid w:val="00B3298D"/>
    <w:rsid w:val="00B32F48"/>
    <w:rsid w:val="00B36608"/>
    <w:rsid w:val="00B368DA"/>
    <w:rsid w:val="00B371BF"/>
    <w:rsid w:val="00B43092"/>
    <w:rsid w:val="00B43BF9"/>
    <w:rsid w:val="00B466EE"/>
    <w:rsid w:val="00B4783B"/>
    <w:rsid w:val="00B47FA2"/>
    <w:rsid w:val="00B501E0"/>
    <w:rsid w:val="00B55F16"/>
    <w:rsid w:val="00B564BE"/>
    <w:rsid w:val="00B56F7F"/>
    <w:rsid w:val="00B570A0"/>
    <w:rsid w:val="00B578D4"/>
    <w:rsid w:val="00B57BA7"/>
    <w:rsid w:val="00B602F6"/>
    <w:rsid w:val="00B61612"/>
    <w:rsid w:val="00B64384"/>
    <w:rsid w:val="00B6724A"/>
    <w:rsid w:val="00B6759B"/>
    <w:rsid w:val="00B67C33"/>
    <w:rsid w:val="00B7030C"/>
    <w:rsid w:val="00B722CB"/>
    <w:rsid w:val="00B73D73"/>
    <w:rsid w:val="00B83B81"/>
    <w:rsid w:val="00B84239"/>
    <w:rsid w:val="00B842EB"/>
    <w:rsid w:val="00B85186"/>
    <w:rsid w:val="00B92397"/>
    <w:rsid w:val="00B935A5"/>
    <w:rsid w:val="00B940DD"/>
    <w:rsid w:val="00B94CD0"/>
    <w:rsid w:val="00B96D85"/>
    <w:rsid w:val="00BA1A59"/>
    <w:rsid w:val="00BA3045"/>
    <w:rsid w:val="00BA3C53"/>
    <w:rsid w:val="00BA4D11"/>
    <w:rsid w:val="00BA5602"/>
    <w:rsid w:val="00BA64AD"/>
    <w:rsid w:val="00BA6550"/>
    <w:rsid w:val="00BA7139"/>
    <w:rsid w:val="00BA7EF3"/>
    <w:rsid w:val="00BB055B"/>
    <w:rsid w:val="00BB112B"/>
    <w:rsid w:val="00BB209E"/>
    <w:rsid w:val="00BB28DD"/>
    <w:rsid w:val="00BB3505"/>
    <w:rsid w:val="00BB3807"/>
    <w:rsid w:val="00BB4E1F"/>
    <w:rsid w:val="00BB7229"/>
    <w:rsid w:val="00BB7607"/>
    <w:rsid w:val="00BC0E7C"/>
    <w:rsid w:val="00BC11C3"/>
    <w:rsid w:val="00BC1B85"/>
    <w:rsid w:val="00BC2AD7"/>
    <w:rsid w:val="00BC36EA"/>
    <w:rsid w:val="00BC396D"/>
    <w:rsid w:val="00BC40D6"/>
    <w:rsid w:val="00BC4803"/>
    <w:rsid w:val="00BC55DF"/>
    <w:rsid w:val="00BC692F"/>
    <w:rsid w:val="00BC6969"/>
    <w:rsid w:val="00BC745F"/>
    <w:rsid w:val="00BC7EF0"/>
    <w:rsid w:val="00BD0053"/>
    <w:rsid w:val="00BD0D43"/>
    <w:rsid w:val="00BD1090"/>
    <w:rsid w:val="00BD2606"/>
    <w:rsid w:val="00BD2A82"/>
    <w:rsid w:val="00BD3281"/>
    <w:rsid w:val="00BD4623"/>
    <w:rsid w:val="00BD472C"/>
    <w:rsid w:val="00BD5115"/>
    <w:rsid w:val="00BD7DFA"/>
    <w:rsid w:val="00BE1862"/>
    <w:rsid w:val="00BE1AEA"/>
    <w:rsid w:val="00BE277E"/>
    <w:rsid w:val="00BE2C43"/>
    <w:rsid w:val="00BE3872"/>
    <w:rsid w:val="00BE4F12"/>
    <w:rsid w:val="00BE6623"/>
    <w:rsid w:val="00BE66EE"/>
    <w:rsid w:val="00BE6C23"/>
    <w:rsid w:val="00BF0555"/>
    <w:rsid w:val="00BF0A06"/>
    <w:rsid w:val="00BF2233"/>
    <w:rsid w:val="00BF284A"/>
    <w:rsid w:val="00BF2E60"/>
    <w:rsid w:val="00BF3B84"/>
    <w:rsid w:val="00BF4502"/>
    <w:rsid w:val="00BF45F8"/>
    <w:rsid w:val="00BF5B0C"/>
    <w:rsid w:val="00BF6685"/>
    <w:rsid w:val="00C00201"/>
    <w:rsid w:val="00C01126"/>
    <w:rsid w:val="00C03547"/>
    <w:rsid w:val="00C044D7"/>
    <w:rsid w:val="00C04CA6"/>
    <w:rsid w:val="00C05824"/>
    <w:rsid w:val="00C06FC6"/>
    <w:rsid w:val="00C0723D"/>
    <w:rsid w:val="00C07ADC"/>
    <w:rsid w:val="00C07F7B"/>
    <w:rsid w:val="00C11825"/>
    <w:rsid w:val="00C11EE3"/>
    <w:rsid w:val="00C12782"/>
    <w:rsid w:val="00C12A38"/>
    <w:rsid w:val="00C1558B"/>
    <w:rsid w:val="00C15A1D"/>
    <w:rsid w:val="00C165E4"/>
    <w:rsid w:val="00C17E58"/>
    <w:rsid w:val="00C208EB"/>
    <w:rsid w:val="00C21B41"/>
    <w:rsid w:val="00C21D03"/>
    <w:rsid w:val="00C21E7C"/>
    <w:rsid w:val="00C2460F"/>
    <w:rsid w:val="00C2476C"/>
    <w:rsid w:val="00C2548A"/>
    <w:rsid w:val="00C256D4"/>
    <w:rsid w:val="00C25BE0"/>
    <w:rsid w:val="00C25CF4"/>
    <w:rsid w:val="00C27CE7"/>
    <w:rsid w:val="00C30031"/>
    <w:rsid w:val="00C304B1"/>
    <w:rsid w:val="00C30ADA"/>
    <w:rsid w:val="00C31FF7"/>
    <w:rsid w:val="00C32C21"/>
    <w:rsid w:val="00C33BAD"/>
    <w:rsid w:val="00C33C71"/>
    <w:rsid w:val="00C36AE3"/>
    <w:rsid w:val="00C3763A"/>
    <w:rsid w:val="00C377DB"/>
    <w:rsid w:val="00C41738"/>
    <w:rsid w:val="00C440AD"/>
    <w:rsid w:val="00C45481"/>
    <w:rsid w:val="00C46758"/>
    <w:rsid w:val="00C47407"/>
    <w:rsid w:val="00C50411"/>
    <w:rsid w:val="00C50F7A"/>
    <w:rsid w:val="00C5107E"/>
    <w:rsid w:val="00C51300"/>
    <w:rsid w:val="00C51A24"/>
    <w:rsid w:val="00C51E11"/>
    <w:rsid w:val="00C523F9"/>
    <w:rsid w:val="00C5317D"/>
    <w:rsid w:val="00C53F50"/>
    <w:rsid w:val="00C55EB5"/>
    <w:rsid w:val="00C56A81"/>
    <w:rsid w:val="00C56C8D"/>
    <w:rsid w:val="00C57521"/>
    <w:rsid w:val="00C61650"/>
    <w:rsid w:val="00C61EDF"/>
    <w:rsid w:val="00C621BE"/>
    <w:rsid w:val="00C6239D"/>
    <w:rsid w:val="00C62DF6"/>
    <w:rsid w:val="00C62EEC"/>
    <w:rsid w:val="00C6309E"/>
    <w:rsid w:val="00C64587"/>
    <w:rsid w:val="00C64770"/>
    <w:rsid w:val="00C649F6"/>
    <w:rsid w:val="00C65364"/>
    <w:rsid w:val="00C6563C"/>
    <w:rsid w:val="00C6598E"/>
    <w:rsid w:val="00C65CEA"/>
    <w:rsid w:val="00C67975"/>
    <w:rsid w:val="00C70172"/>
    <w:rsid w:val="00C744C6"/>
    <w:rsid w:val="00C7752E"/>
    <w:rsid w:val="00C77721"/>
    <w:rsid w:val="00C804CE"/>
    <w:rsid w:val="00C82C50"/>
    <w:rsid w:val="00C848F6"/>
    <w:rsid w:val="00C84BD7"/>
    <w:rsid w:val="00C85211"/>
    <w:rsid w:val="00C8735D"/>
    <w:rsid w:val="00C908B8"/>
    <w:rsid w:val="00C90E28"/>
    <w:rsid w:val="00C90F0A"/>
    <w:rsid w:val="00C91EF2"/>
    <w:rsid w:val="00C92D0F"/>
    <w:rsid w:val="00C9342A"/>
    <w:rsid w:val="00C93764"/>
    <w:rsid w:val="00C937FF"/>
    <w:rsid w:val="00C942F1"/>
    <w:rsid w:val="00C9492E"/>
    <w:rsid w:val="00C9577F"/>
    <w:rsid w:val="00CA053B"/>
    <w:rsid w:val="00CA497B"/>
    <w:rsid w:val="00CA5161"/>
    <w:rsid w:val="00CA69A7"/>
    <w:rsid w:val="00CA7EDD"/>
    <w:rsid w:val="00CB0CB8"/>
    <w:rsid w:val="00CB4D3E"/>
    <w:rsid w:val="00CB5BD8"/>
    <w:rsid w:val="00CB63CC"/>
    <w:rsid w:val="00CB6EFA"/>
    <w:rsid w:val="00CB7245"/>
    <w:rsid w:val="00CC0716"/>
    <w:rsid w:val="00CC2895"/>
    <w:rsid w:val="00CC3A95"/>
    <w:rsid w:val="00CC444D"/>
    <w:rsid w:val="00CC48BC"/>
    <w:rsid w:val="00CC61CB"/>
    <w:rsid w:val="00CC66CF"/>
    <w:rsid w:val="00CC7317"/>
    <w:rsid w:val="00CC797E"/>
    <w:rsid w:val="00CD0B9F"/>
    <w:rsid w:val="00CD378B"/>
    <w:rsid w:val="00CD3CBF"/>
    <w:rsid w:val="00CD4595"/>
    <w:rsid w:val="00CD655E"/>
    <w:rsid w:val="00CD7488"/>
    <w:rsid w:val="00CE0A72"/>
    <w:rsid w:val="00CE1965"/>
    <w:rsid w:val="00CE1CF7"/>
    <w:rsid w:val="00CE2492"/>
    <w:rsid w:val="00CE2502"/>
    <w:rsid w:val="00CE2E2B"/>
    <w:rsid w:val="00CE3B7C"/>
    <w:rsid w:val="00CE453E"/>
    <w:rsid w:val="00CE528D"/>
    <w:rsid w:val="00CE6716"/>
    <w:rsid w:val="00CE7FE3"/>
    <w:rsid w:val="00CF1A9D"/>
    <w:rsid w:val="00CF2B95"/>
    <w:rsid w:val="00CF37CA"/>
    <w:rsid w:val="00CF4758"/>
    <w:rsid w:val="00CF5181"/>
    <w:rsid w:val="00CF5764"/>
    <w:rsid w:val="00CF69DF"/>
    <w:rsid w:val="00CF6BE3"/>
    <w:rsid w:val="00CF70BE"/>
    <w:rsid w:val="00CF7DFB"/>
    <w:rsid w:val="00D005E5"/>
    <w:rsid w:val="00D01833"/>
    <w:rsid w:val="00D01B9C"/>
    <w:rsid w:val="00D022BA"/>
    <w:rsid w:val="00D039D6"/>
    <w:rsid w:val="00D05AE1"/>
    <w:rsid w:val="00D06758"/>
    <w:rsid w:val="00D10D5D"/>
    <w:rsid w:val="00D113DF"/>
    <w:rsid w:val="00D114A2"/>
    <w:rsid w:val="00D13D50"/>
    <w:rsid w:val="00D158B9"/>
    <w:rsid w:val="00D20FD7"/>
    <w:rsid w:val="00D23A0B"/>
    <w:rsid w:val="00D24696"/>
    <w:rsid w:val="00D25B7B"/>
    <w:rsid w:val="00D25F29"/>
    <w:rsid w:val="00D26AC1"/>
    <w:rsid w:val="00D26EE3"/>
    <w:rsid w:val="00D2736C"/>
    <w:rsid w:val="00D27A19"/>
    <w:rsid w:val="00D27AC3"/>
    <w:rsid w:val="00D27ECE"/>
    <w:rsid w:val="00D33849"/>
    <w:rsid w:val="00D33DB0"/>
    <w:rsid w:val="00D352FC"/>
    <w:rsid w:val="00D37225"/>
    <w:rsid w:val="00D37742"/>
    <w:rsid w:val="00D37D0E"/>
    <w:rsid w:val="00D40CEA"/>
    <w:rsid w:val="00D41105"/>
    <w:rsid w:val="00D413F8"/>
    <w:rsid w:val="00D41529"/>
    <w:rsid w:val="00D416B7"/>
    <w:rsid w:val="00D42222"/>
    <w:rsid w:val="00D42236"/>
    <w:rsid w:val="00D42E97"/>
    <w:rsid w:val="00D44CAE"/>
    <w:rsid w:val="00D460E4"/>
    <w:rsid w:val="00D46124"/>
    <w:rsid w:val="00D4687F"/>
    <w:rsid w:val="00D4723F"/>
    <w:rsid w:val="00D5138F"/>
    <w:rsid w:val="00D5160F"/>
    <w:rsid w:val="00D516A1"/>
    <w:rsid w:val="00D51724"/>
    <w:rsid w:val="00D51D26"/>
    <w:rsid w:val="00D528E0"/>
    <w:rsid w:val="00D543A7"/>
    <w:rsid w:val="00D55A39"/>
    <w:rsid w:val="00D56359"/>
    <w:rsid w:val="00D576EA"/>
    <w:rsid w:val="00D57FDD"/>
    <w:rsid w:val="00D600ED"/>
    <w:rsid w:val="00D61122"/>
    <w:rsid w:val="00D61418"/>
    <w:rsid w:val="00D62B08"/>
    <w:rsid w:val="00D62D84"/>
    <w:rsid w:val="00D62E33"/>
    <w:rsid w:val="00D6423D"/>
    <w:rsid w:val="00D70A3C"/>
    <w:rsid w:val="00D712E1"/>
    <w:rsid w:val="00D71CB2"/>
    <w:rsid w:val="00D721A6"/>
    <w:rsid w:val="00D72556"/>
    <w:rsid w:val="00D727A9"/>
    <w:rsid w:val="00D7318F"/>
    <w:rsid w:val="00D73AD6"/>
    <w:rsid w:val="00D73F91"/>
    <w:rsid w:val="00D753D6"/>
    <w:rsid w:val="00D80121"/>
    <w:rsid w:val="00D82551"/>
    <w:rsid w:val="00D8363A"/>
    <w:rsid w:val="00D84F5F"/>
    <w:rsid w:val="00D85838"/>
    <w:rsid w:val="00D8738D"/>
    <w:rsid w:val="00D90558"/>
    <w:rsid w:val="00D92EAA"/>
    <w:rsid w:val="00D9355D"/>
    <w:rsid w:val="00D939F2"/>
    <w:rsid w:val="00D94381"/>
    <w:rsid w:val="00D95044"/>
    <w:rsid w:val="00DA0156"/>
    <w:rsid w:val="00DA041C"/>
    <w:rsid w:val="00DA04A9"/>
    <w:rsid w:val="00DA0B55"/>
    <w:rsid w:val="00DA17BF"/>
    <w:rsid w:val="00DA1A76"/>
    <w:rsid w:val="00DA2C65"/>
    <w:rsid w:val="00DA2F1C"/>
    <w:rsid w:val="00DA43E2"/>
    <w:rsid w:val="00DA6108"/>
    <w:rsid w:val="00DA62A2"/>
    <w:rsid w:val="00DA685D"/>
    <w:rsid w:val="00DA7F45"/>
    <w:rsid w:val="00DB0716"/>
    <w:rsid w:val="00DB078B"/>
    <w:rsid w:val="00DB1250"/>
    <w:rsid w:val="00DB229C"/>
    <w:rsid w:val="00DB30A6"/>
    <w:rsid w:val="00DB348F"/>
    <w:rsid w:val="00DB40C7"/>
    <w:rsid w:val="00DB5D68"/>
    <w:rsid w:val="00DB5DD7"/>
    <w:rsid w:val="00DB7646"/>
    <w:rsid w:val="00DC5548"/>
    <w:rsid w:val="00DC5B9B"/>
    <w:rsid w:val="00DC613A"/>
    <w:rsid w:val="00DC75C9"/>
    <w:rsid w:val="00DD1246"/>
    <w:rsid w:val="00DD2FD4"/>
    <w:rsid w:val="00DD4DEB"/>
    <w:rsid w:val="00DD56B5"/>
    <w:rsid w:val="00DD5E91"/>
    <w:rsid w:val="00DD5E98"/>
    <w:rsid w:val="00DE01F1"/>
    <w:rsid w:val="00DE269A"/>
    <w:rsid w:val="00DE34A9"/>
    <w:rsid w:val="00DE371D"/>
    <w:rsid w:val="00DE39DD"/>
    <w:rsid w:val="00DE3B61"/>
    <w:rsid w:val="00DE4A27"/>
    <w:rsid w:val="00DE51F9"/>
    <w:rsid w:val="00DE7F93"/>
    <w:rsid w:val="00DF21F3"/>
    <w:rsid w:val="00DF29F6"/>
    <w:rsid w:val="00DF42E8"/>
    <w:rsid w:val="00DF470A"/>
    <w:rsid w:val="00DF4B2B"/>
    <w:rsid w:val="00DF4C5A"/>
    <w:rsid w:val="00DF6C9C"/>
    <w:rsid w:val="00DF799D"/>
    <w:rsid w:val="00E00327"/>
    <w:rsid w:val="00E0055C"/>
    <w:rsid w:val="00E007A3"/>
    <w:rsid w:val="00E01F7D"/>
    <w:rsid w:val="00E02940"/>
    <w:rsid w:val="00E03C52"/>
    <w:rsid w:val="00E054F7"/>
    <w:rsid w:val="00E0551E"/>
    <w:rsid w:val="00E058F7"/>
    <w:rsid w:val="00E05CA5"/>
    <w:rsid w:val="00E06282"/>
    <w:rsid w:val="00E07BD1"/>
    <w:rsid w:val="00E12F41"/>
    <w:rsid w:val="00E149A4"/>
    <w:rsid w:val="00E14EFF"/>
    <w:rsid w:val="00E1716E"/>
    <w:rsid w:val="00E17C9B"/>
    <w:rsid w:val="00E216C6"/>
    <w:rsid w:val="00E22C82"/>
    <w:rsid w:val="00E261E9"/>
    <w:rsid w:val="00E2670A"/>
    <w:rsid w:val="00E26D93"/>
    <w:rsid w:val="00E3096D"/>
    <w:rsid w:val="00E30E71"/>
    <w:rsid w:val="00E3305D"/>
    <w:rsid w:val="00E33AE4"/>
    <w:rsid w:val="00E340E6"/>
    <w:rsid w:val="00E360D3"/>
    <w:rsid w:val="00E36442"/>
    <w:rsid w:val="00E36C66"/>
    <w:rsid w:val="00E37DD5"/>
    <w:rsid w:val="00E4043A"/>
    <w:rsid w:val="00E40A75"/>
    <w:rsid w:val="00E41256"/>
    <w:rsid w:val="00E4203D"/>
    <w:rsid w:val="00E42ABF"/>
    <w:rsid w:val="00E42D0A"/>
    <w:rsid w:val="00E438FA"/>
    <w:rsid w:val="00E43903"/>
    <w:rsid w:val="00E451A9"/>
    <w:rsid w:val="00E52EDD"/>
    <w:rsid w:val="00E5310A"/>
    <w:rsid w:val="00E53E44"/>
    <w:rsid w:val="00E6043F"/>
    <w:rsid w:val="00E6459B"/>
    <w:rsid w:val="00E6547B"/>
    <w:rsid w:val="00E65C65"/>
    <w:rsid w:val="00E65DC0"/>
    <w:rsid w:val="00E65EC9"/>
    <w:rsid w:val="00E66D4E"/>
    <w:rsid w:val="00E6780B"/>
    <w:rsid w:val="00E7026C"/>
    <w:rsid w:val="00E70476"/>
    <w:rsid w:val="00E7396F"/>
    <w:rsid w:val="00E763AD"/>
    <w:rsid w:val="00E76924"/>
    <w:rsid w:val="00E816C9"/>
    <w:rsid w:val="00E830FF"/>
    <w:rsid w:val="00E8349A"/>
    <w:rsid w:val="00E84DF6"/>
    <w:rsid w:val="00E85F1D"/>
    <w:rsid w:val="00E8751C"/>
    <w:rsid w:val="00E92152"/>
    <w:rsid w:val="00E92651"/>
    <w:rsid w:val="00E927CC"/>
    <w:rsid w:val="00E928C6"/>
    <w:rsid w:val="00E93A98"/>
    <w:rsid w:val="00E9518F"/>
    <w:rsid w:val="00E9592B"/>
    <w:rsid w:val="00E97959"/>
    <w:rsid w:val="00EA254E"/>
    <w:rsid w:val="00EA3806"/>
    <w:rsid w:val="00EA3862"/>
    <w:rsid w:val="00EA3B1A"/>
    <w:rsid w:val="00EA44AB"/>
    <w:rsid w:val="00EA73D3"/>
    <w:rsid w:val="00EB1110"/>
    <w:rsid w:val="00EB1308"/>
    <w:rsid w:val="00EB1F4F"/>
    <w:rsid w:val="00EB22EF"/>
    <w:rsid w:val="00EB2D63"/>
    <w:rsid w:val="00EB3C49"/>
    <w:rsid w:val="00EB4849"/>
    <w:rsid w:val="00EB5B1D"/>
    <w:rsid w:val="00EB6724"/>
    <w:rsid w:val="00EB6D8E"/>
    <w:rsid w:val="00EB73E0"/>
    <w:rsid w:val="00EC12D6"/>
    <w:rsid w:val="00EC16FB"/>
    <w:rsid w:val="00EC37BE"/>
    <w:rsid w:val="00EC6C23"/>
    <w:rsid w:val="00EC77E1"/>
    <w:rsid w:val="00EC79E5"/>
    <w:rsid w:val="00ED04F6"/>
    <w:rsid w:val="00ED0551"/>
    <w:rsid w:val="00ED0C2D"/>
    <w:rsid w:val="00ED1DC3"/>
    <w:rsid w:val="00ED3185"/>
    <w:rsid w:val="00ED6579"/>
    <w:rsid w:val="00ED7C7C"/>
    <w:rsid w:val="00EE1F56"/>
    <w:rsid w:val="00EE229F"/>
    <w:rsid w:val="00EE3BA5"/>
    <w:rsid w:val="00EE5818"/>
    <w:rsid w:val="00EE6DE7"/>
    <w:rsid w:val="00EE7882"/>
    <w:rsid w:val="00EE7B9E"/>
    <w:rsid w:val="00EF01E3"/>
    <w:rsid w:val="00EF4631"/>
    <w:rsid w:val="00EF5105"/>
    <w:rsid w:val="00EF7718"/>
    <w:rsid w:val="00EF7DF6"/>
    <w:rsid w:val="00F00B46"/>
    <w:rsid w:val="00F04BD4"/>
    <w:rsid w:val="00F0574A"/>
    <w:rsid w:val="00F07089"/>
    <w:rsid w:val="00F078DC"/>
    <w:rsid w:val="00F07B47"/>
    <w:rsid w:val="00F07ED1"/>
    <w:rsid w:val="00F10847"/>
    <w:rsid w:val="00F11F80"/>
    <w:rsid w:val="00F1241E"/>
    <w:rsid w:val="00F14C9D"/>
    <w:rsid w:val="00F16BC1"/>
    <w:rsid w:val="00F17504"/>
    <w:rsid w:val="00F17F00"/>
    <w:rsid w:val="00F200B5"/>
    <w:rsid w:val="00F245A4"/>
    <w:rsid w:val="00F2606F"/>
    <w:rsid w:val="00F27C1E"/>
    <w:rsid w:val="00F33AB5"/>
    <w:rsid w:val="00F33B8D"/>
    <w:rsid w:val="00F34290"/>
    <w:rsid w:val="00F36829"/>
    <w:rsid w:val="00F40D78"/>
    <w:rsid w:val="00F4193E"/>
    <w:rsid w:val="00F41A02"/>
    <w:rsid w:val="00F428B7"/>
    <w:rsid w:val="00F42BD9"/>
    <w:rsid w:val="00F42F49"/>
    <w:rsid w:val="00F4304E"/>
    <w:rsid w:val="00F4355D"/>
    <w:rsid w:val="00F43D37"/>
    <w:rsid w:val="00F475DC"/>
    <w:rsid w:val="00F50089"/>
    <w:rsid w:val="00F508F1"/>
    <w:rsid w:val="00F52811"/>
    <w:rsid w:val="00F53380"/>
    <w:rsid w:val="00F55D33"/>
    <w:rsid w:val="00F55D43"/>
    <w:rsid w:val="00F568AC"/>
    <w:rsid w:val="00F57568"/>
    <w:rsid w:val="00F60EE2"/>
    <w:rsid w:val="00F61041"/>
    <w:rsid w:val="00F613C6"/>
    <w:rsid w:val="00F613C7"/>
    <w:rsid w:val="00F61F2E"/>
    <w:rsid w:val="00F622A9"/>
    <w:rsid w:val="00F622D0"/>
    <w:rsid w:val="00F64394"/>
    <w:rsid w:val="00F653F1"/>
    <w:rsid w:val="00F65492"/>
    <w:rsid w:val="00F6603B"/>
    <w:rsid w:val="00F677E5"/>
    <w:rsid w:val="00F70AB1"/>
    <w:rsid w:val="00F7364F"/>
    <w:rsid w:val="00F738E0"/>
    <w:rsid w:val="00F77DA4"/>
    <w:rsid w:val="00F80793"/>
    <w:rsid w:val="00F81546"/>
    <w:rsid w:val="00F82C58"/>
    <w:rsid w:val="00F83498"/>
    <w:rsid w:val="00F8370D"/>
    <w:rsid w:val="00F8787B"/>
    <w:rsid w:val="00F90CA1"/>
    <w:rsid w:val="00F9457E"/>
    <w:rsid w:val="00F94988"/>
    <w:rsid w:val="00F96C27"/>
    <w:rsid w:val="00FA12B8"/>
    <w:rsid w:val="00FA186C"/>
    <w:rsid w:val="00FA225A"/>
    <w:rsid w:val="00FA251F"/>
    <w:rsid w:val="00FA4545"/>
    <w:rsid w:val="00FA5963"/>
    <w:rsid w:val="00FA6A62"/>
    <w:rsid w:val="00FA7816"/>
    <w:rsid w:val="00FA7917"/>
    <w:rsid w:val="00FB201F"/>
    <w:rsid w:val="00FB2E21"/>
    <w:rsid w:val="00FB3837"/>
    <w:rsid w:val="00FB4704"/>
    <w:rsid w:val="00FB74FB"/>
    <w:rsid w:val="00FB77B3"/>
    <w:rsid w:val="00FB7F08"/>
    <w:rsid w:val="00FC17CF"/>
    <w:rsid w:val="00FC2A47"/>
    <w:rsid w:val="00FC2F94"/>
    <w:rsid w:val="00FC363B"/>
    <w:rsid w:val="00FC3BEF"/>
    <w:rsid w:val="00FC3CD3"/>
    <w:rsid w:val="00FC5586"/>
    <w:rsid w:val="00FC6421"/>
    <w:rsid w:val="00FC7662"/>
    <w:rsid w:val="00FD08E6"/>
    <w:rsid w:val="00FD0B01"/>
    <w:rsid w:val="00FD161E"/>
    <w:rsid w:val="00FD2FEB"/>
    <w:rsid w:val="00FD7068"/>
    <w:rsid w:val="00FE0611"/>
    <w:rsid w:val="00FE12E3"/>
    <w:rsid w:val="00FE17F2"/>
    <w:rsid w:val="00FE4A6E"/>
    <w:rsid w:val="00FE4D82"/>
    <w:rsid w:val="00FE7DD5"/>
    <w:rsid w:val="00FF0859"/>
    <w:rsid w:val="00FF12DC"/>
    <w:rsid w:val="00FF24D0"/>
    <w:rsid w:val="00FF2803"/>
    <w:rsid w:val="00FF3261"/>
    <w:rsid w:val="00FF6A1E"/>
    <w:rsid w:val="00FF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49F30"/>
  <w15:chartTrackingRefBased/>
  <w15:docId w15:val="{79C83395-DFBA-42C3-96B6-A4837834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D14B7"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C62DF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tabs>
        <w:tab w:val="left" w:pos="6120"/>
      </w:tabs>
      <w:spacing w:line="276" w:lineRule="auto"/>
      <w:ind w:left="0"/>
      <w:jc w:val="left"/>
      <w:outlineLvl w:val="0"/>
    </w:pPr>
    <w:rPr>
      <w:rFonts w:ascii="Arial" w:hAnsi="Arial" w:cs="Arial"/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5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5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5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5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5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5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5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5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0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,normalny,Wypunktowanie"/>
    <w:basedOn w:val="Normalny"/>
    <w:link w:val="AkapitzlistZnak"/>
    <w:uiPriority w:val="99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99"/>
    <w:qFormat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styleId="Bezodstpw">
    <w:name w:val="No Spacing"/>
    <w:uiPriority w:val="1"/>
    <w:qFormat/>
    <w:rsid w:val="00961CE5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E0789"/>
    <w:rPr>
      <w:rFonts w:ascii="Arial" w:hAnsi="Arial" w:cs="Arial"/>
      <w:sz w:val="18"/>
      <w:szCs w:val="24"/>
      <w:lang w:eastAsia="ar-SA"/>
    </w:rPr>
  </w:style>
  <w:style w:type="character" w:customStyle="1" w:styleId="Teksttreci">
    <w:name w:val="Tekst treści_"/>
    <w:link w:val="Teksttreci0"/>
    <w:rsid w:val="00DD2FD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D2FD4"/>
    <w:pPr>
      <w:widowControl w:val="0"/>
      <w:shd w:val="clear" w:color="auto" w:fill="FFFFFF"/>
      <w:suppressAutoHyphens w:val="0"/>
      <w:spacing w:line="240" w:lineRule="exact"/>
      <w:ind w:left="0" w:hanging="400"/>
    </w:pPr>
    <w:rPr>
      <w:rFonts w:ascii="Arial" w:eastAsia="Arial" w:hAnsi="Arial" w:cs="Arial"/>
      <w:sz w:val="21"/>
      <w:szCs w:val="21"/>
      <w:lang w:eastAsia="pl-PL"/>
    </w:rPr>
  </w:style>
  <w:style w:type="character" w:customStyle="1" w:styleId="Teksttreci15">
    <w:name w:val="Tekst treści (15)_"/>
    <w:link w:val="Teksttreci150"/>
    <w:rsid w:val="00454F66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Teksttreci150">
    <w:name w:val="Tekst treści (15)"/>
    <w:basedOn w:val="Normalny"/>
    <w:link w:val="Teksttreci15"/>
    <w:rsid w:val="00454F66"/>
    <w:pPr>
      <w:widowControl w:val="0"/>
      <w:shd w:val="clear" w:color="auto" w:fill="FFFFFF"/>
      <w:suppressAutoHyphens w:val="0"/>
      <w:spacing w:line="269" w:lineRule="exact"/>
      <w:ind w:left="0"/>
      <w:jc w:val="left"/>
    </w:pPr>
    <w:rPr>
      <w:rFonts w:ascii="Arial" w:eastAsia="Arial" w:hAnsi="Arial" w:cs="Arial"/>
      <w:sz w:val="17"/>
      <w:szCs w:val="17"/>
      <w:lang w:eastAsia="pl-PL"/>
    </w:rPr>
  </w:style>
  <w:style w:type="character" w:styleId="Pogrubienie">
    <w:name w:val="Strong"/>
    <w:basedOn w:val="Domylnaczcionkaakapitu"/>
    <w:uiPriority w:val="22"/>
    <w:qFormat/>
    <w:rsid w:val="003B087B"/>
    <w:rPr>
      <w:b/>
      <w:bCs/>
    </w:rPr>
  </w:style>
  <w:style w:type="character" w:styleId="Uwydatnienie">
    <w:name w:val="Emphasis"/>
    <w:basedOn w:val="Domylnaczcionkaakapitu"/>
    <w:uiPriority w:val="20"/>
    <w:qFormat/>
    <w:rsid w:val="00B371BF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5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7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zamowienia.plk-sa.pl" TargetMode="External"/><Relationship Id="rId18" Type="http://schemas.openxmlformats.org/officeDocument/2006/relationships/hyperlink" Target="https://platformazakupowa.plk-sa.p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hyperlink" Target="mailto:pomoc-pz2@marketplanet.p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k-sa.pl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www.plk-sa.pl" TargetMode="Externa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yperlink" Target="mailto:iod.plk@plk-sa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zamowienia.plk-sa.pl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941159-6AE2-4C8F-A89C-9C9066482D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3690</TotalTime>
  <Pages>1</Pages>
  <Words>7625</Words>
  <Characters>45756</Characters>
  <Application>Microsoft Office Word</Application>
  <DocSecurity>0</DocSecurity>
  <Lines>381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PKP S</vt:lpstr>
    </vt:vector>
  </TitlesOfParts>
  <Company>Siusiunia</Company>
  <LinksUpToDate>false</LinksUpToDate>
  <CharactersWithSpaces>53275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PKP S</dc:title>
  <dc:subject/>
  <dc:creator>Jacek Gola</dc:creator>
  <cp:keywords/>
  <cp:lastModifiedBy>Kotula Monika</cp:lastModifiedBy>
  <cp:revision>813</cp:revision>
  <cp:lastPrinted>2026-03-04T12:08:00Z</cp:lastPrinted>
  <dcterms:created xsi:type="dcterms:W3CDTF">2019-11-15T09:09:00Z</dcterms:created>
  <dcterms:modified xsi:type="dcterms:W3CDTF">2026-03-18T06:44:00Z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